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621B" w14:textId="012B8C69" w:rsidR="008F7A28" w:rsidRDefault="00793D30" w:rsidP="00345E14">
      <w:pPr>
        <w:autoSpaceDE w:val="0"/>
        <w:spacing w:line="276" w:lineRule="auto"/>
        <w:jc w:val="right"/>
        <w:rPr>
          <w:rFonts w:ascii="Arial" w:hAnsi="Arial" w:cs="Arial"/>
          <w:i/>
          <w:iCs/>
          <w:sz w:val="20"/>
        </w:rPr>
      </w:pPr>
      <w:r w:rsidRPr="005F1486">
        <w:rPr>
          <w:rFonts w:ascii="Arial" w:hAnsi="Arial" w:cs="Arial"/>
          <w:i/>
          <w:iCs/>
          <w:sz w:val="20"/>
        </w:rPr>
        <w:t>Załącznik nr 1 do SWZ</w:t>
      </w:r>
    </w:p>
    <w:p w14:paraId="132A8465" w14:textId="77777777" w:rsidR="00345E14" w:rsidRPr="00345E14" w:rsidRDefault="00345E14" w:rsidP="00345E14">
      <w:pPr>
        <w:autoSpaceDE w:val="0"/>
        <w:spacing w:line="276" w:lineRule="auto"/>
        <w:jc w:val="right"/>
        <w:rPr>
          <w:rFonts w:ascii="Arial" w:hAnsi="Arial" w:cs="Arial"/>
          <w:i/>
          <w:iCs/>
          <w:sz w:val="20"/>
        </w:rPr>
      </w:pPr>
    </w:p>
    <w:p w14:paraId="6972168E" w14:textId="3F011CF3" w:rsidR="008F7A28" w:rsidRPr="009157C3" w:rsidRDefault="008F7A28" w:rsidP="008F7A28">
      <w:pPr>
        <w:pStyle w:val="Nagwek2"/>
        <w:spacing w:line="276" w:lineRule="auto"/>
        <w:rPr>
          <w:rFonts w:ascii="Arial" w:hAnsi="Arial" w:cs="Arial"/>
          <w:sz w:val="22"/>
          <w:szCs w:val="22"/>
        </w:rPr>
      </w:pPr>
      <w:r w:rsidRPr="009157C3">
        <w:rPr>
          <w:rFonts w:ascii="Arial" w:hAnsi="Arial" w:cs="Arial"/>
          <w:sz w:val="22"/>
          <w:szCs w:val="22"/>
        </w:rPr>
        <w:t>FORMULARZ OFERTY</w:t>
      </w:r>
    </w:p>
    <w:p w14:paraId="0A18280E" w14:textId="77777777" w:rsidR="00793D30" w:rsidRPr="005F1486" w:rsidRDefault="00793D30">
      <w:pPr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1A096BD1" w14:textId="77777777" w:rsidR="00B219CF" w:rsidRPr="006F6CA6" w:rsidRDefault="00B219CF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7679EDC4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F6CA6">
        <w:rPr>
          <w:rFonts w:ascii="Arial" w:hAnsi="Arial" w:cs="Arial"/>
          <w:i/>
          <w:iCs/>
          <w:sz w:val="22"/>
          <w:szCs w:val="22"/>
        </w:rPr>
        <w:t>..........................................................................................................</w:t>
      </w:r>
    </w:p>
    <w:p w14:paraId="3EA364ED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vertAlign w:val="superscript"/>
        </w:rPr>
      </w:pPr>
      <w:r w:rsidRPr="006F6CA6">
        <w:rPr>
          <w:rFonts w:ascii="Arial" w:hAnsi="Arial" w:cs="Arial"/>
          <w:b/>
          <w:i/>
          <w:iCs/>
          <w:sz w:val="22"/>
          <w:szCs w:val="22"/>
          <w:vertAlign w:val="superscript"/>
        </w:rPr>
        <w:t xml:space="preserve">Nazwa (Firma) Wykonawcy </w:t>
      </w:r>
    </w:p>
    <w:p w14:paraId="1D63A128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22A32D5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F6CA6">
        <w:rPr>
          <w:rFonts w:ascii="Arial" w:hAnsi="Arial" w:cs="Arial"/>
          <w:i/>
          <w:iCs/>
          <w:sz w:val="22"/>
          <w:szCs w:val="22"/>
        </w:rPr>
        <w:t>..........................................................................................................</w:t>
      </w:r>
    </w:p>
    <w:p w14:paraId="77ECCACD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vertAlign w:val="subscript"/>
        </w:rPr>
      </w:pPr>
      <w:r w:rsidRPr="006F6CA6">
        <w:rPr>
          <w:rFonts w:ascii="Arial" w:hAnsi="Arial" w:cs="Arial"/>
          <w:b/>
          <w:i/>
          <w:iCs/>
          <w:sz w:val="22"/>
          <w:szCs w:val="22"/>
          <w:vertAlign w:val="superscript"/>
        </w:rPr>
        <w:t>Adres</w:t>
      </w:r>
    </w:p>
    <w:p w14:paraId="522D07DE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F6CA6">
        <w:rPr>
          <w:rFonts w:ascii="Arial" w:hAnsi="Arial" w:cs="Arial"/>
          <w:i/>
          <w:iCs/>
          <w:sz w:val="22"/>
          <w:szCs w:val="22"/>
        </w:rPr>
        <w:t xml:space="preserve">............................................................ </w:t>
      </w:r>
    </w:p>
    <w:p w14:paraId="2493B0FB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vertAlign w:val="superscript"/>
        </w:rPr>
      </w:pPr>
      <w:r w:rsidRPr="006F6CA6">
        <w:rPr>
          <w:rFonts w:ascii="Arial" w:hAnsi="Arial" w:cs="Arial"/>
          <w:b/>
          <w:i/>
          <w:iCs/>
          <w:sz w:val="22"/>
          <w:szCs w:val="22"/>
          <w:vertAlign w:val="superscript"/>
        </w:rPr>
        <w:t>NIP</w:t>
      </w:r>
    </w:p>
    <w:p w14:paraId="50F96526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F6CA6">
        <w:rPr>
          <w:rFonts w:ascii="Arial" w:hAnsi="Arial" w:cs="Arial"/>
          <w:i/>
          <w:iCs/>
          <w:sz w:val="22"/>
          <w:szCs w:val="22"/>
        </w:rPr>
        <w:t xml:space="preserve">............................................................ </w:t>
      </w:r>
    </w:p>
    <w:p w14:paraId="0AAA4617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vertAlign w:val="subscript"/>
          <w:lang w:val="en-US"/>
        </w:rPr>
      </w:pPr>
      <w:proofErr w:type="spellStart"/>
      <w:r w:rsidRPr="006F6CA6">
        <w:rPr>
          <w:rFonts w:ascii="Arial" w:hAnsi="Arial" w:cs="Arial"/>
          <w:b/>
          <w:i/>
          <w:iCs/>
          <w:sz w:val="22"/>
          <w:szCs w:val="22"/>
          <w:vertAlign w:val="superscript"/>
          <w:lang w:val="en-US"/>
        </w:rPr>
        <w:t>Regon</w:t>
      </w:r>
      <w:proofErr w:type="spellEnd"/>
    </w:p>
    <w:p w14:paraId="414F8752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val="en-US"/>
        </w:rPr>
      </w:pPr>
      <w:r w:rsidRPr="006F6CA6">
        <w:rPr>
          <w:rFonts w:ascii="Arial" w:hAnsi="Arial" w:cs="Arial"/>
          <w:i/>
          <w:iCs/>
          <w:sz w:val="22"/>
          <w:szCs w:val="22"/>
          <w:lang w:val="en-US"/>
        </w:rPr>
        <w:t xml:space="preserve">............................................................ </w:t>
      </w:r>
    </w:p>
    <w:p w14:paraId="230719A6" w14:textId="745B700C" w:rsidR="00901F15" w:rsidRPr="006F6CA6" w:rsidRDefault="00636CAD" w:rsidP="00901F15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i/>
          <w:iCs/>
          <w:sz w:val="22"/>
          <w:szCs w:val="22"/>
          <w:vertAlign w:val="superscript"/>
          <w:lang w:val="en-US"/>
        </w:rPr>
        <w:t>t</w:t>
      </w:r>
      <w:r w:rsidR="00901F15" w:rsidRPr="006F6CA6">
        <w:rPr>
          <w:rFonts w:ascii="Arial" w:hAnsi="Arial" w:cs="Arial"/>
          <w:b/>
          <w:i/>
          <w:iCs/>
          <w:sz w:val="22"/>
          <w:szCs w:val="22"/>
          <w:vertAlign w:val="superscript"/>
          <w:lang w:val="en-US"/>
        </w:rPr>
        <w:t>el.</w:t>
      </w:r>
    </w:p>
    <w:p w14:paraId="626FCC5F" w14:textId="77777777" w:rsidR="00901F15" w:rsidRPr="006F6CA6" w:rsidRDefault="00901F15" w:rsidP="00901F1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val="en-US"/>
        </w:rPr>
      </w:pPr>
      <w:r w:rsidRPr="006F6CA6">
        <w:rPr>
          <w:rFonts w:ascii="Arial" w:hAnsi="Arial" w:cs="Arial"/>
          <w:i/>
          <w:iCs/>
          <w:sz w:val="22"/>
          <w:szCs w:val="22"/>
          <w:lang w:val="en-US"/>
        </w:rPr>
        <w:t xml:space="preserve">............................................................ </w:t>
      </w:r>
    </w:p>
    <w:p w14:paraId="638DA995" w14:textId="7555E856" w:rsidR="00636CAD" w:rsidRPr="006F6CA6" w:rsidRDefault="00901F15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vertAlign w:val="superscript"/>
          <w:lang w:val="en-US"/>
        </w:rPr>
      </w:pPr>
      <w:r w:rsidRPr="006F6CA6">
        <w:rPr>
          <w:rFonts w:ascii="Arial" w:hAnsi="Arial" w:cs="Arial"/>
          <w:b/>
          <w:i/>
          <w:iCs/>
          <w:sz w:val="22"/>
          <w:szCs w:val="22"/>
          <w:vertAlign w:val="superscript"/>
          <w:lang w:val="en-US"/>
        </w:rPr>
        <w:t>e-mail</w:t>
      </w:r>
    </w:p>
    <w:p w14:paraId="205C87DA" w14:textId="77777777" w:rsidR="00345E14" w:rsidRPr="00BB3C2B" w:rsidRDefault="00793D30" w:rsidP="00345E1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</w:t>
      </w:r>
      <w:r w:rsidRPr="006F6CA6">
        <w:rPr>
          <w:rFonts w:ascii="Arial" w:hAnsi="Arial" w:cs="Arial"/>
          <w:b/>
          <w:sz w:val="22"/>
          <w:szCs w:val="22"/>
        </w:rPr>
        <w:tab/>
      </w:r>
      <w:r w:rsidR="006F6CA6">
        <w:rPr>
          <w:rFonts w:ascii="Arial" w:hAnsi="Arial" w:cs="Arial"/>
          <w:b/>
          <w:sz w:val="22"/>
          <w:szCs w:val="22"/>
        </w:rPr>
        <w:tab/>
      </w:r>
      <w:r w:rsidR="00345E14" w:rsidRPr="00BB3C2B">
        <w:rPr>
          <w:rFonts w:ascii="Arial" w:hAnsi="Arial" w:cs="Arial"/>
          <w:bCs/>
          <w:sz w:val="22"/>
          <w:szCs w:val="22"/>
        </w:rPr>
        <w:t>Zamawiający:</w:t>
      </w:r>
    </w:p>
    <w:p w14:paraId="18D47344" w14:textId="77777777" w:rsidR="00345E14" w:rsidRDefault="00345E14" w:rsidP="00345E14">
      <w:pPr>
        <w:spacing w:line="276" w:lineRule="auto"/>
        <w:ind w:left="4254" w:firstLine="709"/>
        <w:jc w:val="both"/>
        <w:rPr>
          <w:rFonts w:ascii="Arial" w:hAnsi="Arial" w:cs="Arial"/>
          <w:b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 xml:space="preserve">Państwowe Gospodarstwo Wodne </w:t>
      </w:r>
    </w:p>
    <w:p w14:paraId="2956C39B" w14:textId="77777777" w:rsidR="00345E14" w:rsidRDefault="00345E14" w:rsidP="00345E14">
      <w:pPr>
        <w:spacing w:line="276" w:lineRule="auto"/>
        <w:ind w:left="4254" w:firstLine="709"/>
        <w:jc w:val="both"/>
        <w:rPr>
          <w:rFonts w:ascii="Arial" w:hAnsi="Arial" w:cs="Arial"/>
          <w:b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>Wody Polskie</w:t>
      </w:r>
    </w:p>
    <w:p w14:paraId="009AEB3A" w14:textId="77777777" w:rsidR="00345E14" w:rsidRPr="006F6CA6" w:rsidRDefault="00345E14" w:rsidP="00345E14">
      <w:pPr>
        <w:spacing w:line="276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B3C2B">
        <w:rPr>
          <w:rFonts w:ascii="Arial" w:hAnsi="Arial" w:cs="Arial"/>
          <w:bCs/>
          <w:sz w:val="22"/>
          <w:szCs w:val="22"/>
        </w:rPr>
        <w:t>Jednostka prowadząca postępowanie</w:t>
      </w:r>
      <w:r>
        <w:rPr>
          <w:rFonts w:ascii="Arial" w:hAnsi="Arial" w:cs="Arial"/>
          <w:b/>
          <w:sz w:val="22"/>
          <w:szCs w:val="22"/>
        </w:rPr>
        <w:t>:</w:t>
      </w:r>
    </w:p>
    <w:p w14:paraId="523EC259" w14:textId="77777777" w:rsidR="00345E14" w:rsidRPr="006F6CA6" w:rsidRDefault="00345E14" w:rsidP="00345E14">
      <w:pPr>
        <w:spacing w:line="276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  <w:t xml:space="preserve">Regionalny Zarząd </w:t>
      </w:r>
    </w:p>
    <w:p w14:paraId="4CB2A59A" w14:textId="77777777" w:rsidR="00345E14" w:rsidRPr="006F6CA6" w:rsidRDefault="00345E14" w:rsidP="00345E14">
      <w:pPr>
        <w:spacing w:line="276" w:lineRule="auto"/>
        <w:ind w:left="4254" w:firstLine="709"/>
        <w:jc w:val="both"/>
        <w:rPr>
          <w:rFonts w:ascii="Arial" w:hAnsi="Arial" w:cs="Arial"/>
          <w:b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>Gospodarki Wodnej we Wrocławiu</w:t>
      </w:r>
    </w:p>
    <w:p w14:paraId="72FEC967" w14:textId="2BD81586" w:rsidR="00EA2AE8" w:rsidRPr="006F6CA6" w:rsidRDefault="00EA2AE8" w:rsidP="00345E1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</w:r>
      <w:r w:rsidRPr="006F6CA6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1C4FCE08" w14:textId="72C169D0" w:rsidR="00BB7885" w:rsidRPr="00636CAD" w:rsidRDefault="00793D3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F6CA6"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</w:p>
    <w:p w14:paraId="1DE71F28" w14:textId="73FA46C4" w:rsidR="009B22AB" w:rsidRPr="00D2484F" w:rsidRDefault="00793D30" w:rsidP="009B22AB">
      <w:pPr>
        <w:pStyle w:val="Style11"/>
        <w:widowControl/>
        <w:tabs>
          <w:tab w:val="left" w:pos="331"/>
        </w:tabs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D2484F">
        <w:rPr>
          <w:rFonts w:ascii="Arial" w:hAnsi="Arial" w:cs="Arial"/>
          <w:sz w:val="22"/>
          <w:szCs w:val="22"/>
        </w:rPr>
        <w:t xml:space="preserve">Nawiązując do ogłoszonego </w:t>
      </w:r>
      <w:r w:rsidR="008F7A28" w:rsidRPr="00D2484F">
        <w:rPr>
          <w:rFonts w:ascii="Arial" w:hAnsi="Arial" w:cs="Arial"/>
          <w:sz w:val="22"/>
          <w:szCs w:val="22"/>
        </w:rPr>
        <w:t xml:space="preserve">postępowania przetargowego </w:t>
      </w:r>
      <w:r w:rsidRPr="00D2484F">
        <w:rPr>
          <w:rFonts w:ascii="Arial" w:hAnsi="Arial" w:cs="Arial"/>
          <w:sz w:val="22"/>
          <w:szCs w:val="22"/>
        </w:rPr>
        <w:t xml:space="preserve">na wykonanie </w:t>
      </w:r>
      <w:r w:rsidR="004547FD" w:rsidRPr="00D2484F">
        <w:rPr>
          <w:rFonts w:ascii="Arial" w:hAnsi="Arial" w:cs="Arial"/>
          <w:sz w:val="22"/>
          <w:szCs w:val="22"/>
        </w:rPr>
        <w:t>zamówienia</w:t>
      </w:r>
      <w:r w:rsidR="001E4603" w:rsidRPr="00D2484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B7885" w:rsidRPr="00D2484F">
        <w:rPr>
          <w:rFonts w:ascii="Arial" w:hAnsi="Arial" w:cs="Arial"/>
          <w:sz w:val="22"/>
          <w:szCs w:val="22"/>
        </w:rPr>
        <w:t xml:space="preserve">pn.: </w:t>
      </w:r>
    </w:p>
    <w:p w14:paraId="2FD6C278" w14:textId="51825214" w:rsidR="00636CAD" w:rsidRPr="00842173" w:rsidRDefault="001E4603" w:rsidP="00345E14">
      <w:pPr>
        <w:rPr>
          <w:rFonts w:ascii="Arial" w:hAnsi="Arial" w:cs="Arial"/>
          <w:b/>
          <w:bCs/>
          <w:sz w:val="22"/>
          <w:szCs w:val="22"/>
        </w:rPr>
      </w:pPr>
      <w:r w:rsidRPr="00842173">
        <w:rPr>
          <w:rFonts w:ascii="Arial" w:hAnsi="Arial" w:cs="Arial"/>
          <w:b/>
          <w:sz w:val="22"/>
          <w:szCs w:val="22"/>
        </w:rPr>
        <w:t>„</w:t>
      </w:r>
      <w:r w:rsidR="00842173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 w:rsidR="00345E14" w:rsidRPr="00842173">
        <w:rPr>
          <w:rFonts w:ascii="Arial" w:hAnsi="Arial" w:cs="Arial"/>
          <w:b/>
          <w:bCs/>
          <w:sz w:val="22"/>
          <w:szCs w:val="22"/>
        </w:rPr>
        <w:t>”</w:t>
      </w:r>
    </w:p>
    <w:p w14:paraId="2ACAF1EF" w14:textId="77777777" w:rsidR="00E36C45" w:rsidRDefault="00E36C45" w:rsidP="00345E14">
      <w:pPr>
        <w:rPr>
          <w:rFonts w:ascii="Arial" w:hAnsi="Arial" w:cs="Arial"/>
          <w:b/>
          <w:bCs/>
          <w:i/>
          <w:sz w:val="28"/>
          <w:szCs w:val="28"/>
        </w:rPr>
      </w:pPr>
    </w:p>
    <w:p w14:paraId="34E45B00" w14:textId="77777777" w:rsidR="00574B83" w:rsidRPr="00345E14" w:rsidRDefault="00574B83" w:rsidP="00345E14">
      <w:pPr>
        <w:rPr>
          <w:rFonts w:ascii="Arial" w:hAnsi="Arial" w:cs="Arial"/>
          <w:b/>
          <w:bCs/>
          <w:i/>
          <w:sz w:val="28"/>
          <w:szCs w:val="28"/>
        </w:rPr>
      </w:pPr>
    </w:p>
    <w:p w14:paraId="551F7B5F" w14:textId="77777777" w:rsidR="00E36C45" w:rsidRPr="00D446EF" w:rsidRDefault="00E36C45" w:rsidP="00E36C4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57C3">
        <w:rPr>
          <w:rFonts w:ascii="Arial" w:hAnsi="Arial" w:cs="Arial"/>
          <w:sz w:val="22"/>
          <w:szCs w:val="22"/>
        </w:rPr>
        <w:t>Oferujemy wykonanie całości przedmiotu zamówienia zgodnie z warunkami określonymi w dokumentach zamówienia: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3CCC521" w14:textId="77777777" w:rsidR="00E36C45" w:rsidRPr="00E07D25" w:rsidRDefault="00E36C45" w:rsidP="00E36C45">
      <w:pPr>
        <w:rPr>
          <w:sz w:val="22"/>
          <w:szCs w:val="22"/>
        </w:rPr>
      </w:pPr>
    </w:p>
    <w:p w14:paraId="51B33FC1" w14:textId="28FC3718" w:rsidR="00E36C45" w:rsidRPr="00441A66" w:rsidRDefault="00E36C45" w:rsidP="00E36C45">
      <w:pPr>
        <w:spacing w:line="276" w:lineRule="auto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1.1. </w:t>
      </w:r>
      <w:r w:rsidRPr="00441A66">
        <w:rPr>
          <w:rFonts w:ascii="Arial" w:hAnsi="Arial" w:cs="Arial"/>
          <w:b/>
          <w:bCs/>
          <w:sz w:val="22"/>
          <w:szCs w:val="22"/>
        </w:rPr>
        <w:t>Cena brutto: …………………………….……………………</w:t>
      </w:r>
      <w:r w:rsidR="00574B83">
        <w:rPr>
          <w:rFonts w:ascii="Arial" w:hAnsi="Arial" w:cs="Arial"/>
          <w:b/>
          <w:bCs/>
          <w:sz w:val="22"/>
          <w:szCs w:val="22"/>
        </w:rPr>
        <w:t>…….</w:t>
      </w:r>
      <w:r w:rsidRPr="00441A66">
        <w:rPr>
          <w:rFonts w:ascii="Arial" w:hAnsi="Arial" w:cs="Arial"/>
          <w:b/>
          <w:bCs/>
          <w:sz w:val="22"/>
          <w:szCs w:val="22"/>
        </w:rPr>
        <w:t xml:space="preserve"> zł</w:t>
      </w:r>
    </w:p>
    <w:p w14:paraId="2AA475C0" w14:textId="47623B75" w:rsidR="00E36C45" w:rsidRDefault="00842173" w:rsidP="00E36C4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stawka</w:t>
      </w:r>
      <w:r w:rsidR="00E36C45">
        <w:rPr>
          <w:rFonts w:ascii="Arial" w:hAnsi="Arial" w:cs="Arial"/>
          <w:sz w:val="22"/>
          <w:szCs w:val="22"/>
        </w:rPr>
        <w:t xml:space="preserve"> </w:t>
      </w:r>
      <w:r w:rsidR="00E36C45" w:rsidRPr="0053554C">
        <w:rPr>
          <w:rFonts w:ascii="Arial" w:hAnsi="Arial" w:cs="Arial"/>
          <w:sz w:val="22"/>
          <w:szCs w:val="22"/>
        </w:rPr>
        <w:t>VAT</w:t>
      </w:r>
      <w:r w:rsidR="00E36C45">
        <w:rPr>
          <w:rFonts w:ascii="Arial" w:hAnsi="Arial" w:cs="Arial"/>
          <w:sz w:val="22"/>
          <w:szCs w:val="22"/>
        </w:rPr>
        <w:t xml:space="preserve"> 23%</w:t>
      </w:r>
    </w:p>
    <w:p w14:paraId="2EC14CA7" w14:textId="77777777" w:rsidR="00842173" w:rsidRDefault="00842173" w:rsidP="00E36C4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59EBD6D" w14:textId="56C5162F" w:rsidR="00842173" w:rsidRDefault="00842173" w:rsidP="00E36C4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tym:</w:t>
      </w:r>
    </w:p>
    <w:p w14:paraId="297B2F1C" w14:textId="784C2906" w:rsidR="00842173" w:rsidRPr="00441A66" w:rsidRDefault="00842173" w:rsidP="00842173">
      <w:pPr>
        <w:spacing w:line="276" w:lineRule="auto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I: </w:t>
      </w:r>
      <w:r w:rsidRPr="00574B83">
        <w:rPr>
          <w:rFonts w:ascii="Arial" w:hAnsi="Arial" w:cs="Arial"/>
          <w:sz w:val="22"/>
          <w:szCs w:val="22"/>
        </w:rPr>
        <w:t>Wartość</w:t>
      </w:r>
      <w:r w:rsidRPr="00574B83">
        <w:rPr>
          <w:rFonts w:ascii="Arial" w:hAnsi="Arial" w:cs="Arial"/>
          <w:sz w:val="22"/>
          <w:szCs w:val="22"/>
        </w:rPr>
        <w:t xml:space="preserve"> brutto: …………………………….…………………….. zł</w:t>
      </w:r>
    </w:p>
    <w:p w14:paraId="744BD980" w14:textId="68F68014" w:rsidR="00842173" w:rsidRDefault="00842173" w:rsidP="00574B8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stawka </w:t>
      </w:r>
      <w:r w:rsidRPr="0053554C">
        <w:rPr>
          <w:rFonts w:ascii="Arial" w:hAnsi="Arial" w:cs="Arial"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 xml:space="preserve"> 23%</w:t>
      </w:r>
    </w:p>
    <w:p w14:paraId="2901198E" w14:textId="77777777" w:rsidR="00842173" w:rsidRDefault="00842173" w:rsidP="00E36C4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61807F5A" w14:textId="77777777" w:rsidR="00574B83" w:rsidRPr="00441A66" w:rsidRDefault="00842173" w:rsidP="00574B83">
      <w:pPr>
        <w:spacing w:line="276" w:lineRule="auto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Etap II:</w:t>
      </w:r>
      <w:r w:rsidR="00574B83">
        <w:rPr>
          <w:rFonts w:ascii="Arial" w:hAnsi="Arial" w:cs="Arial"/>
          <w:sz w:val="22"/>
          <w:szCs w:val="22"/>
        </w:rPr>
        <w:t xml:space="preserve"> </w:t>
      </w:r>
      <w:r w:rsidR="00574B83" w:rsidRPr="00574B83">
        <w:rPr>
          <w:rFonts w:ascii="Arial" w:hAnsi="Arial" w:cs="Arial"/>
          <w:sz w:val="22"/>
          <w:szCs w:val="22"/>
        </w:rPr>
        <w:t>Wartość brutto: …………………………….…………………….. zł</w:t>
      </w:r>
    </w:p>
    <w:p w14:paraId="19A2994E" w14:textId="77777777" w:rsidR="00574B83" w:rsidRDefault="00574B83" w:rsidP="00574B8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stawka </w:t>
      </w:r>
      <w:r w:rsidRPr="0053554C">
        <w:rPr>
          <w:rFonts w:ascii="Arial" w:hAnsi="Arial" w:cs="Arial"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 xml:space="preserve"> 23%</w:t>
      </w:r>
    </w:p>
    <w:p w14:paraId="2E22AEA3" w14:textId="0DE0179C" w:rsidR="00842173" w:rsidRPr="0053554C" w:rsidRDefault="00842173" w:rsidP="00E36C4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2461D12" w14:textId="77777777" w:rsidR="00E36C45" w:rsidRPr="00E07D25" w:rsidRDefault="00E36C45" w:rsidP="00E36C4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6D5F89B" w14:textId="58A89610" w:rsidR="00E36C45" w:rsidRPr="007A5F2B" w:rsidRDefault="00E36C45" w:rsidP="00E36C45">
      <w:pPr>
        <w:spacing w:line="276" w:lineRule="auto"/>
        <w:ind w:left="360"/>
        <w:jc w:val="both"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1.2. </w:t>
      </w:r>
      <w:r w:rsidR="00D2484F">
        <w:rPr>
          <w:rFonts w:ascii="Arial" w:eastAsia="Calibri" w:hAnsi="Arial" w:cs="Arial"/>
          <w:sz w:val="22"/>
          <w:szCs w:val="22"/>
          <w:lang w:eastAsia="en-US"/>
        </w:rPr>
        <w:t>Okres gwarancji</w:t>
      </w:r>
      <w:r w:rsidRPr="00D949C5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: </w:t>
      </w:r>
      <w:r w:rsidRPr="00D949C5">
        <w:rPr>
          <w:rFonts w:ascii="Arial" w:hAnsi="Arial" w:cs="Arial"/>
          <w:i/>
          <w:iCs/>
          <w:sz w:val="18"/>
          <w:szCs w:val="18"/>
        </w:rPr>
        <w:t>(zaznaczyć odpowiednie pole symbolem X</w:t>
      </w:r>
      <w:r w:rsidRPr="00D949C5">
        <w:rPr>
          <w:rFonts w:ascii="Arial" w:hAnsi="Arial" w:cs="Arial"/>
          <w:bCs/>
          <w:i/>
          <w:iCs/>
          <w:color w:val="000000"/>
          <w:sz w:val="18"/>
          <w:szCs w:val="18"/>
          <w:lang w:eastAsia="ar-SA"/>
        </w:rPr>
        <w:t>)</w:t>
      </w:r>
    </w:p>
    <w:p w14:paraId="69AF2D92" w14:textId="3783E52B" w:rsidR="00E36C45" w:rsidRPr="00930B1E" w:rsidRDefault="00E36C45" w:rsidP="00E36C45">
      <w:pPr>
        <w:pStyle w:val="Akapitzlist"/>
        <w:suppressAutoHyphens w:val="0"/>
        <w:spacing w:line="276" w:lineRule="auto"/>
        <w:ind w:left="360"/>
        <w:contextualSpacing/>
        <w:jc w:val="both"/>
        <w:rPr>
          <w:rFonts w:ascii="Arial" w:hAnsi="Arial" w:cs="Arial"/>
          <w:sz w:val="22"/>
        </w:rPr>
      </w:pPr>
      <w:r w:rsidRPr="006F6CA6">
        <w:rPr>
          <w:szCs w:val="22"/>
        </w:rPr>
        <w:sym w:font="Wingdings" w:char="F06F"/>
      </w:r>
      <w:r w:rsidRPr="00930B1E">
        <w:rPr>
          <w:rFonts w:ascii="Arial" w:hAnsi="Arial" w:cs="Arial"/>
          <w:sz w:val="22"/>
          <w:szCs w:val="22"/>
        </w:rPr>
        <w:t xml:space="preserve">  </w:t>
      </w:r>
      <w:r w:rsidR="00D2484F" w:rsidRPr="00F70102">
        <w:rPr>
          <w:rFonts w:ascii="Arial" w:eastAsia="Arial Narrow" w:hAnsi="Arial" w:cs="Arial"/>
          <w:sz w:val="22"/>
          <w:szCs w:val="22"/>
        </w:rPr>
        <w:t>24 miesiące</w:t>
      </w:r>
    </w:p>
    <w:p w14:paraId="00743407" w14:textId="019DADC1" w:rsidR="00E36C45" w:rsidRDefault="00E36C45" w:rsidP="00E36C45">
      <w:pPr>
        <w:pStyle w:val="Akapitzlist"/>
        <w:suppressAutoHyphens w:val="0"/>
        <w:spacing w:line="276" w:lineRule="auto"/>
        <w:ind w:left="360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F6CA6">
        <w:rPr>
          <w:szCs w:val="22"/>
        </w:rPr>
        <w:sym w:font="Wingdings" w:char="F06F"/>
      </w:r>
      <w:r w:rsidRPr="00930B1E">
        <w:rPr>
          <w:rFonts w:ascii="Arial" w:hAnsi="Arial" w:cs="Arial"/>
          <w:sz w:val="22"/>
          <w:szCs w:val="22"/>
        </w:rPr>
        <w:t xml:space="preserve">  </w:t>
      </w:r>
      <w:r w:rsidR="00574B83">
        <w:rPr>
          <w:rFonts w:ascii="Arial" w:eastAsia="Arial Narrow" w:hAnsi="Arial" w:cs="Arial"/>
          <w:sz w:val="22"/>
          <w:szCs w:val="22"/>
        </w:rPr>
        <w:t>36</w:t>
      </w:r>
      <w:r w:rsidR="00D2484F" w:rsidRPr="00F70102">
        <w:rPr>
          <w:rFonts w:ascii="Arial" w:eastAsia="Arial Narrow" w:hAnsi="Arial" w:cs="Arial"/>
          <w:sz w:val="22"/>
          <w:szCs w:val="22"/>
        </w:rPr>
        <w:t xml:space="preserve"> miesięcy</w:t>
      </w:r>
    </w:p>
    <w:p w14:paraId="04FC98EF" w14:textId="41F88011" w:rsidR="00E36C45" w:rsidRPr="00FA0C65" w:rsidRDefault="00E36C45" w:rsidP="00E36C45">
      <w:pPr>
        <w:pStyle w:val="Akapitzlist"/>
        <w:suppressAutoHyphens w:val="0"/>
        <w:spacing w:line="276" w:lineRule="auto"/>
        <w:ind w:left="360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F6CA6">
        <w:rPr>
          <w:szCs w:val="22"/>
        </w:rPr>
        <w:sym w:font="Wingdings" w:char="F06F"/>
      </w:r>
      <w:r w:rsidRPr="00930B1E">
        <w:rPr>
          <w:rFonts w:ascii="Arial" w:hAnsi="Arial" w:cs="Arial"/>
          <w:sz w:val="22"/>
          <w:szCs w:val="22"/>
        </w:rPr>
        <w:t xml:space="preserve">  </w:t>
      </w:r>
      <w:r w:rsidR="00574B83">
        <w:rPr>
          <w:rFonts w:ascii="Arial" w:eastAsia="Arial Narrow" w:hAnsi="Arial" w:cs="Arial"/>
          <w:sz w:val="22"/>
          <w:szCs w:val="22"/>
        </w:rPr>
        <w:t>48</w:t>
      </w:r>
      <w:r w:rsidR="00D2484F" w:rsidRPr="00F70102">
        <w:rPr>
          <w:rFonts w:ascii="Arial" w:eastAsia="Arial Narrow" w:hAnsi="Arial" w:cs="Arial"/>
          <w:sz w:val="22"/>
          <w:szCs w:val="22"/>
        </w:rPr>
        <w:t xml:space="preserve"> miesięcy</w:t>
      </w:r>
    </w:p>
    <w:p w14:paraId="351AA72D" w14:textId="77777777" w:rsidR="00BB7885" w:rsidRDefault="00BB7885" w:rsidP="00D33BE6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5E84E87E" w14:textId="77777777" w:rsidR="00E36C45" w:rsidRPr="006F6CA6" w:rsidRDefault="00E36C45" w:rsidP="00D33BE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6EFF0BF" w14:textId="54BB2729" w:rsidR="008F7A28" w:rsidRDefault="00793D30" w:rsidP="00E36C4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Oświadczamy, że zapoznaliśmy się ze specyfikacją warunków zamówienia i nie wnosimy do niej zastrzeżeń oraz zdobyliśmy konieczne informacje do właściwego przygotowania oferty</w:t>
      </w:r>
      <w:r w:rsidR="00D161F5" w:rsidRPr="006F6CA6">
        <w:rPr>
          <w:rFonts w:ascii="Arial" w:hAnsi="Arial" w:cs="Arial"/>
          <w:sz w:val="22"/>
          <w:szCs w:val="22"/>
        </w:rPr>
        <w:t>.</w:t>
      </w:r>
    </w:p>
    <w:p w14:paraId="0DED4991" w14:textId="77777777" w:rsidR="00E36C45" w:rsidRPr="00E36C45" w:rsidRDefault="00E36C45" w:rsidP="00E36C45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1F09E26" w14:textId="2873CCDA" w:rsidR="008F7A28" w:rsidRPr="008F7A28" w:rsidRDefault="008F7A28" w:rsidP="008F7A2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57C3">
        <w:rPr>
          <w:rFonts w:ascii="Arial" w:hAnsi="Arial" w:cs="Arial"/>
          <w:sz w:val="22"/>
          <w:szCs w:val="22"/>
        </w:rPr>
        <w:t xml:space="preserve">Oświadczamy, że cena </w:t>
      </w:r>
      <w:r>
        <w:rPr>
          <w:rFonts w:ascii="Arial" w:hAnsi="Arial" w:cs="Arial"/>
          <w:sz w:val="22"/>
          <w:szCs w:val="22"/>
        </w:rPr>
        <w:t xml:space="preserve">brutto </w:t>
      </w:r>
      <w:r w:rsidRPr="009157C3">
        <w:rPr>
          <w:rFonts w:ascii="Arial" w:hAnsi="Arial" w:cs="Arial"/>
          <w:sz w:val="22"/>
          <w:szCs w:val="22"/>
        </w:rPr>
        <w:t xml:space="preserve">podana w pkt 1 niniejszego formularza uwzględnia wszystkie wymagania SWZ oraz obejmuje wszelkie koszty, jakie poniesie </w:t>
      </w:r>
      <w:r w:rsidRPr="009157C3">
        <w:rPr>
          <w:rFonts w:ascii="Arial" w:hAnsi="Arial" w:cs="Arial"/>
          <w:bCs/>
          <w:sz w:val="22"/>
          <w:szCs w:val="22"/>
        </w:rPr>
        <w:t>Zamawiający na rzecz Wykonawcy w związku z realizacją zamówienia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157C3">
        <w:rPr>
          <w:rFonts w:ascii="Arial" w:hAnsi="Arial" w:cs="Arial"/>
          <w:bCs/>
          <w:sz w:val="22"/>
          <w:szCs w:val="22"/>
        </w:rPr>
        <w:t>w przypadku wyboru naszej oferty.</w:t>
      </w:r>
    </w:p>
    <w:p w14:paraId="4E4B8487" w14:textId="77777777" w:rsidR="00BA545E" w:rsidRPr="006F6CA6" w:rsidRDefault="00BA545E" w:rsidP="00BA54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228116D" w14:textId="4F2DFD55" w:rsidR="00793D30" w:rsidRPr="006F6CA6" w:rsidRDefault="00793D30" w:rsidP="001611E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Oświadczamy, że uważamy się za związanych nini</w:t>
      </w:r>
      <w:r w:rsidR="00A1435C" w:rsidRPr="006F6CA6">
        <w:rPr>
          <w:rFonts w:ascii="Arial" w:hAnsi="Arial" w:cs="Arial"/>
          <w:sz w:val="22"/>
          <w:szCs w:val="22"/>
        </w:rPr>
        <w:t xml:space="preserve">ejszą </w:t>
      </w:r>
      <w:r w:rsidR="00A63A91" w:rsidRPr="006F6CA6">
        <w:rPr>
          <w:rFonts w:ascii="Arial" w:hAnsi="Arial" w:cs="Arial"/>
          <w:sz w:val="22"/>
          <w:szCs w:val="22"/>
        </w:rPr>
        <w:t xml:space="preserve">ofertą </w:t>
      </w:r>
      <w:r w:rsidR="006736AB" w:rsidRPr="006F6CA6">
        <w:rPr>
          <w:rFonts w:ascii="Arial" w:hAnsi="Arial" w:cs="Arial"/>
          <w:sz w:val="22"/>
          <w:szCs w:val="22"/>
        </w:rPr>
        <w:t>do dnia</w:t>
      </w:r>
      <w:r w:rsidR="00A63A91" w:rsidRPr="006F6CA6">
        <w:rPr>
          <w:rFonts w:ascii="Arial" w:hAnsi="Arial" w:cs="Arial"/>
          <w:sz w:val="22"/>
          <w:szCs w:val="22"/>
        </w:rPr>
        <w:t xml:space="preserve"> wskazan</w:t>
      </w:r>
      <w:r w:rsidR="006736AB" w:rsidRPr="006F6CA6">
        <w:rPr>
          <w:rFonts w:ascii="Arial" w:hAnsi="Arial" w:cs="Arial"/>
          <w:sz w:val="22"/>
          <w:szCs w:val="22"/>
        </w:rPr>
        <w:t>ego</w:t>
      </w:r>
      <w:r w:rsidR="00A63A91" w:rsidRPr="006F6CA6">
        <w:rPr>
          <w:rFonts w:ascii="Arial" w:hAnsi="Arial" w:cs="Arial"/>
          <w:sz w:val="22"/>
          <w:szCs w:val="22"/>
        </w:rPr>
        <w:t xml:space="preserve"> </w:t>
      </w:r>
      <w:r w:rsidR="006140F3" w:rsidRPr="006F6CA6">
        <w:rPr>
          <w:rFonts w:ascii="Arial" w:hAnsi="Arial" w:cs="Arial"/>
          <w:sz w:val="22"/>
          <w:szCs w:val="22"/>
        </w:rPr>
        <w:t>w</w:t>
      </w:r>
      <w:r w:rsidR="00A1435C" w:rsidRPr="006F6CA6">
        <w:rPr>
          <w:rFonts w:ascii="Arial" w:hAnsi="Arial" w:cs="Arial"/>
          <w:sz w:val="22"/>
          <w:szCs w:val="22"/>
        </w:rPr>
        <w:t> </w:t>
      </w:r>
      <w:r w:rsidR="006736AB" w:rsidRPr="006F6CA6">
        <w:rPr>
          <w:rFonts w:ascii="Arial" w:hAnsi="Arial" w:cs="Arial"/>
          <w:sz w:val="22"/>
          <w:szCs w:val="22"/>
        </w:rPr>
        <w:t xml:space="preserve">punkcie 13 </w:t>
      </w:r>
      <w:r w:rsidRPr="006F6CA6">
        <w:rPr>
          <w:rFonts w:ascii="Arial" w:hAnsi="Arial" w:cs="Arial"/>
          <w:sz w:val="22"/>
          <w:szCs w:val="22"/>
        </w:rPr>
        <w:t xml:space="preserve">specyfikacji warunków zamówienia.                          </w:t>
      </w:r>
    </w:p>
    <w:p w14:paraId="16314908" w14:textId="77777777" w:rsidR="00214BCD" w:rsidRPr="006F6CA6" w:rsidRDefault="00214BCD" w:rsidP="00214BCD">
      <w:pPr>
        <w:pStyle w:val="Akapitzlist"/>
        <w:spacing w:line="276" w:lineRule="auto"/>
        <w:ind w:left="0"/>
        <w:jc w:val="both"/>
        <w:rPr>
          <w:rFonts w:ascii="Arial" w:hAnsi="Arial" w:cs="Arial"/>
          <w:i/>
          <w:sz w:val="22"/>
          <w:szCs w:val="22"/>
        </w:rPr>
      </w:pPr>
    </w:p>
    <w:p w14:paraId="7BCB87DA" w14:textId="77777777" w:rsidR="005F1486" w:rsidRPr="006F6CA6" w:rsidRDefault="005F1486" w:rsidP="001611E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Oświadczamy, że część zamówienia</w:t>
      </w:r>
      <w:r w:rsidR="00214BCD" w:rsidRPr="006F6CA6">
        <w:rPr>
          <w:rFonts w:ascii="Arial" w:hAnsi="Arial" w:cs="Arial"/>
          <w:sz w:val="22"/>
          <w:szCs w:val="22"/>
        </w:rPr>
        <w:t>:*</w:t>
      </w:r>
      <w:r w:rsidRPr="006F6CA6">
        <w:rPr>
          <w:rFonts w:ascii="Arial" w:hAnsi="Arial" w:cs="Arial"/>
          <w:sz w:val="22"/>
          <w:szCs w:val="22"/>
        </w:rPr>
        <w:t>* …………………….…. zamierzamy</w:t>
      </w:r>
      <w:r w:rsidR="00214BCD" w:rsidRPr="006F6CA6">
        <w:rPr>
          <w:rFonts w:ascii="Arial" w:hAnsi="Arial" w:cs="Arial"/>
          <w:sz w:val="22"/>
          <w:szCs w:val="22"/>
        </w:rPr>
        <w:t xml:space="preserve"> </w:t>
      </w:r>
      <w:r w:rsidRPr="006F6CA6">
        <w:rPr>
          <w:rFonts w:ascii="Arial" w:hAnsi="Arial" w:cs="Arial"/>
          <w:sz w:val="22"/>
          <w:szCs w:val="22"/>
        </w:rPr>
        <w:t>/</w:t>
      </w:r>
      <w:r w:rsidR="00214BCD" w:rsidRPr="006F6CA6">
        <w:rPr>
          <w:rFonts w:ascii="Arial" w:hAnsi="Arial" w:cs="Arial"/>
          <w:sz w:val="22"/>
          <w:szCs w:val="22"/>
        </w:rPr>
        <w:t xml:space="preserve"> </w:t>
      </w:r>
      <w:r w:rsidRPr="006F6CA6">
        <w:rPr>
          <w:rFonts w:ascii="Arial" w:hAnsi="Arial" w:cs="Arial"/>
          <w:sz w:val="22"/>
          <w:szCs w:val="22"/>
        </w:rPr>
        <w:t>nie zamierzamy</w:t>
      </w:r>
      <w:r w:rsidR="00214BCD" w:rsidRPr="006F6CA6">
        <w:rPr>
          <w:rFonts w:ascii="Arial" w:hAnsi="Arial" w:cs="Arial"/>
          <w:sz w:val="22"/>
          <w:szCs w:val="22"/>
        </w:rPr>
        <w:t>*</w:t>
      </w:r>
      <w:r w:rsidRPr="006F6CA6">
        <w:rPr>
          <w:rFonts w:ascii="Arial" w:hAnsi="Arial" w:cs="Arial"/>
          <w:sz w:val="22"/>
          <w:szCs w:val="22"/>
        </w:rPr>
        <w:t xml:space="preserve"> powierzyć</w:t>
      </w:r>
      <w:r w:rsidR="00214BCD" w:rsidRPr="006F6CA6">
        <w:rPr>
          <w:rFonts w:ascii="Arial" w:hAnsi="Arial" w:cs="Arial"/>
          <w:sz w:val="22"/>
          <w:szCs w:val="22"/>
        </w:rPr>
        <w:t xml:space="preserve"> </w:t>
      </w:r>
      <w:r w:rsidRPr="006F6CA6">
        <w:rPr>
          <w:rFonts w:ascii="Arial" w:hAnsi="Arial" w:cs="Arial"/>
          <w:sz w:val="22"/>
          <w:szCs w:val="22"/>
        </w:rPr>
        <w:t>następującym</w:t>
      </w:r>
      <w:r w:rsidR="00214BCD" w:rsidRPr="006F6CA6">
        <w:rPr>
          <w:rFonts w:ascii="Arial" w:hAnsi="Arial" w:cs="Arial"/>
          <w:sz w:val="22"/>
          <w:szCs w:val="22"/>
        </w:rPr>
        <w:t xml:space="preserve"> </w:t>
      </w:r>
      <w:r w:rsidRPr="006F6CA6">
        <w:rPr>
          <w:rFonts w:ascii="Arial" w:hAnsi="Arial" w:cs="Arial"/>
          <w:sz w:val="22"/>
          <w:szCs w:val="22"/>
        </w:rPr>
        <w:t>podwykonawcom:**</w:t>
      </w:r>
      <w:r w:rsidR="00214BCD" w:rsidRPr="006F6CA6">
        <w:rPr>
          <w:rFonts w:ascii="Arial" w:hAnsi="Arial" w:cs="Arial"/>
          <w:sz w:val="22"/>
          <w:szCs w:val="22"/>
        </w:rPr>
        <w:t xml:space="preserve">* </w:t>
      </w:r>
      <w:r w:rsidRPr="006F6CA6">
        <w:rPr>
          <w:rFonts w:ascii="Arial" w:hAnsi="Arial" w:cs="Arial"/>
          <w:sz w:val="22"/>
          <w:szCs w:val="22"/>
        </w:rPr>
        <w:t>………</w:t>
      </w:r>
      <w:r w:rsidR="00214BCD" w:rsidRPr="006F6CA6">
        <w:rPr>
          <w:rFonts w:ascii="Arial" w:hAnsi="Arial" w:cs="Arial"/>
          <w:sz w:val="22"/>
          <w:szCs w:val="22"/>
        </w:rPr>
        <w:t>……………….</w:t>
      </w:r>
    </w:p>
    <w:p w14:paraId="4A27AF21" w14:textId="77777777" w:rsidR="005F1486" w:rsidRPr="006F6CA6" w:rsidRDefault="005F1486" w:rsidP="00214B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14:paraId="6F76656B" w14:textId="1422B52D" w:rsidR="00793D30" w:rsidRPr="006F6CA6" w:rsidRDefault="00793D30" w:rsidP="001611E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Oświadczamy, że</w:t>
      </w:r>
      <w:r w:rsidR="008D4A5D">
        <w:rPr>
          <w:rFonts w:ascii="Arial" w:hAnsi="Arial" w:cs="Arial"/>
          <w:sz w:val="22"/>
          <w:szCs w:val="22"/>
        </w:rPr>
        <w:t xml:space="preserve"> </w:t>
      </w:r>
      <w:r w:rsidR="008D4A5D" w:rsidRPr="006F6CA6">
        <w:rPr>
          <w:rFonts w:ascii="Arial" w:hAnsi="Arial" w:cs="Arial"/>
          <w:sz w:val="22"/>
          <w:szCs w:val="22"/>
        </w:rPr>
        <w:t>zawart</w:t>
      </w:r>
      <w:r w:rsidR="008D4A5D">
        <w:rPr>
          <w:rFonts w:ascii="Arial" w:hAnsi="Arial" w:cs="Arial"/>
          <w:sz w:val="22"/>
          <w:szCs w:val="22"/>
        </w:rPr>
        <w:t>e</w:t>
      </w:r>
      <w:r w:rsidR="008D4A5D" w:rsidRPr="006F6CA6">
        <w:rPr>
          <w:rFonts w:ascii="Arial" w:hAnsi="Arial" w:cs="Arial"/>
          <w:sz w:val="22"/>
          <w:szCs w:val="22"/>
        </w:rPr>
        <w:t xml:space="preserve"> w specyfikacji warunków zamówienia projekt</w:t>
      </w:r>
      <w:r w:rsidR="008D4A5D">
        <w:rPr>
          <w:rFonts w:ascii="Arial" w:hAnsi="Arial" w:cs="Arial"/>
          <w:sz w:val="22"/>
          <w:szCs w:val="22"/>
        </w:rPr>
        <w:t>owane postanowienia</w:t>
      </w:r>
      <w:r w:rsidR="008D4A5D" w:rsidRPr="006F6CA6">
        <w:rPr>
          <w:rFonts w:ascii="Arial" w:hAnsi="Arial" w:cs="Arial"/>
          <w:sz w:val="22"/>
          <w:szCs w:val="22"/>
        </w:rPr>
        <w:t xml:space="preserve"> umowy został</w:t>
      </w:r>
      <w:r w:rsidR="008D4A5D">
        <w:rPr>
          <w:rFonts w:ascii="Arial" w:hAnsi="Arial" w:cs="Arial"/>
          <w:sz w:val="22"/>
          <w:szCs w:val="22"/>
        </w:rPr>
        <w:t>y</w:t>
      </w:r>
      <w:r w:rsidR="008D4A5D" w:rsidRPr="006F6CA6">
        <w:rPr>
          <w:rFonts w:ascii="Arial" w:hAnsi="Arial" w:cs="Arial"/>
          <w:sz w:val="22"/>
          <w:szCs w:val="22"/>
        </w:rPr>
        <w:t xml:space="preserve"> przez nas zaakceptowan</w:t>
      </w:r>
      <w:r w:rsidR="008D4A5D">
        <w:rPr>
          <w:rFonts w:ascii="Arial" w:hAnsi="Arial" w:cs="Arial"/>
          <w:sz w:val="22"/>
          <w:szCs w:val="22"/>
        </w:rPr>
        <w:t>e</w:t>
      </w:r>
      <w:r w:rsidR="008D4A5D" w:rsidRPr="006F6CA6">
        <w:rPr>
          <w:rFonts w:ascii="Arial" w:hAnsi="Arial" w:cs="Arial"/>
          <w:sz w:val="22"/>
          <w:szCs w:val="22"/>
        </w:rPr>
        <w:t xml:space="preserve"> i zobowiązujemy się w przypadku wyboru naszej oferty do zawarcia umowy na wyżej wymienionych warunkach w miejscu i terminie wyznaczonym przez zamawiającego.</w:t>
      </w:r>
    </w:p>
    <w:p w14:paraId="2C1DB14F" w14:textId="77777777" w:rsidR="00E94003" w:rsidRPr="006F6CA6" w:rsidRDefault="00E94003" w:rsidP="00214BC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8E206C" w14:textId="26AF2A66" w:rsidR="00785DC3" w:rsidRPr="006F6CA6" w:rsidRDefault="00785DC3" w:rsidP="00785DC3">
      <w:pPr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 xml:space="preserve">Informujemy, że </w:t>
      </w:r>
      <w:r w:rsidR="00E94003" w:rsidRPr="006F6CA6">
        <w:rPr>
          <w:rFonts w:ascii="Arial" w:hAnsi="Arial" w:cs="Arial"/>
          <w:sz w:val="22"/>
          <w:szCs w:val="22"/>
        </w:rPr>
        <w:t>Wykonawca j</w:t>
      </w:r>
      <w:r w:rsidRPr="006F6CA6">
        <w:rPr>
          <w:rFonts w:ascii="Arial" w:hAnsi="Arial" w:cs="Arial"/>
          <w:sz w:val="22"/>
          <w:szCs w:val="22"/>
        </w:rPr>
        <w:t>est</w:t>
      </w:r>
      <w:r w:rsidR="00C55FFB">
        <w:rPr>
          <w:rFonts w:ascii="Arial" w:hAnsi="Arial" w:cs="Arial"/>
          <w:sz w:val="22"/>
          <w:szCs w:val="22"/>
        </w:rPr>
        <w:t xml:space="preserve"> </w:t>
      </w:r>
      <w:r w:rsidRPr="006F6CA6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6F6CA6">
        <w:rPr>
          <w:rFonts w:ascii="Arial" w:hAnsi="Arial" w:cs="Arial"/>
          <w:sz w:val="22"/>
          <w:szCs w:val="22"/>
        </w:rPr>
        <w:t>:</w:t>
      </w:r>
    </w:p>
    <w:p w14:paraId="41A67912" w14:textId="77777777" w:rsidR="00785DC3" w:rsidRPr="006F6CA6" w:rsidRDefault="00785DC3" w:rsidP="00785DC3">
      <w:pPr>
        <w:suppressAutoHyphens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="00E94003" w:rsidRPr="006F6CA6">
        <w:rPr>
          <w:rFonts w:ascii="Arial" w:hAnsi="Arial" w:cs="Arial"/>
          <w:sz w:val="22"/>
          <w:szCs w:val="22"/>
        </w:rPr>
        <w:t xml:space="preserve"> mikroprzedsiębiorstwem </w:t>
      </w:r>
    </w:p>
    <w:p w14:paraId="7982FEC0" w14:textId="6B0E18F9" w:rsidR="00785DC3" w:rsidRPr="006F6CA6" w:rsidRDefault="00785DC3" w:rsidP="00785DC3">
      <w:pPr>
        <w:suppressAutoHyphens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Pr="006F6CA6">
        <w:rPr>
          <w:rFonts w:ascii="Arial" w:hAnsi="Arial" w:cs="Arial"/>
          <w:sz w:val="22"/>
          <w:szCs w:val="22"/>
        </w:rPr>
        <w:t xml:space="preserve"> </w:t>
      </w:r>
      <w:r w:rsidR="00E94003" w:rsidRPr="006F6CA6">
        <w:rPr>
          <w:rFonts w:ascii="Arial" w:hAnsi="Arial" w:cs="Arial"/>
          <w:sz w:val="22"/>
          <w:szCs w:val="22"/>
        </w:rPr>
        <w:t>małym przedsiębiorstwem</w:t>
      </w:r>
    </w:p>
    <w:p w14:paraId="5C471415" w14:textId="144CA32C" w:rsidR="00785DC3" w:rsidRDefault="00785DC3" w:rsidP="00785DC3">
      <w:pPr>
        <w:suppressAutoHyphens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Pr="006F6CA6">
        <w:rPr>
          <w:rFonts w:ascii="Arial" w:hAnsi="Arial" w:cs="Arial"/>
          <w:sz w:val="22"/>
          <w:szCs w:val="22"/>
        </w:rPr>
        <w:t xml:space="preserve"> średnim przedsiębiorstwem</w:t>
      </w:r>
    </w:p>
    <w:p w14:paraId="70A030B5" w14:textId="77777777" w:rsidR="00D01E99" w:rsidRPr="00D01E99" w:rsidRDefault="00D01E99" w:rsidP="00D01E9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01E99">
        <w:rPr>
          <w:rFonts w:ascii="Arial" w:hAnsi="Arial" w:cs="Arial"/>
          <w:sz w:val="22"/>
          <w:szCs w:val="22"/>
        </w:rPr>
        <w:sym w:font="Wingdings" w:char="F06F"/>
      </w:r>
      <w:r w:rsidRPr="00D01E99">
        <w:rPr>
          <w:rFonts w:ascii="Arial" w:hAnsi="Arial" w:cs="Arial"/>
          <w:sz w:val="22"/>
          <w:szCs w:val="22"/>
        </w:rPr>
        <w:t xml:space="preserve"> prowadzącym jednoosobową działalność gospodarczą </w:t>
      </w:r>
    </w:p>
    <w:p w14:paraId="4C798936" w14:textId="77777777" w:rsidR="00D01E99" w:rsidRPr="00D01E99" w:rsidRDefault="00D01E99" w:rsidP="00D01E9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01E99">
        <w:rPr>
          <w:rFonts w:ascii="Arial" w:hAnsi="Arial" w:cs="Arial"/>
          <w:sz w:val="22"/>
          <w:szCs w:val="22"/>
        </w:rPr>
        <w:sym w:font="Wingdings" w:char="F06F"/>
      </w:r>
      <w:r w:rsidRPr="00D01E99">
        <w:rPr>
          <w:rFonts w:ascii="Arial" w:hAnsi="Arial" w:cs="Arial"/>
          <w:sz w:val="22"/>
          <w:szCs w:val="22"/>
        </w:rPr>
        <w:t xml:space="preserve"> osobą fizyczną nieprowadzącą działalności gospodarczej</w:t>
      </w:r>
    </w:p>
    <w:p w14:paraId="0A27EBDC" w14:textId="6CB62BBD" w:rsidR="009A3E54" w:rsidRPr="006F6CA6" w:rsidRDefault="00E94003" w:rsidP="00785DC3">
      <w:pPr>
        <w:suppressAutoHyphens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Pr="006F6CA6">
        <w:rPr>
          <w:rFonts w:ascii="Arial" w:hAnsi="Arial" w:cs="Arial"/>
          <w:sz w:val="22"/>
          <w:szCs w:val="22"/>
        </w:rPr>
        <w:t xml:space="preserve"> </w:t>
      </w:r>
      <w:r w:rsidR="008763EC" w:rsidRPr="006F6CA6">
        <w:rPr>
          <w:rFonts w:ascii="Arial" w:hAnsi="Arial" w:cs="Arial"/>
          <w:sz w:val="22"/>
          <w:szCs w:val="22"/>
        </w:rPr>
        <w:t>inny rodzaj</w:t>
      </w:r>
      <w:r w:rsidRPr="006F6CA6"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</w:p>
    <w:p w14:paraId="38900754" w14:textId="77777777" w:rsidR="00214BCD" w:rsidRPr="006F6CA6" w:rsidRDefault="00214BCD" w:rsidP="00214BCD">
      <w:pPr>
        <w:suppressAutoHyphens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D6D0F72" w14:textId="6CEC1E17" w:rsidR="00214BCD" w:rsidRPr="006F6CA6" w:rsidRDefault="009A3E54" w:rsidP="006F6CA6">
      <w:pPr>
        <w:pStyle w:val="NormalnyWeb"/>
        <w:numPr>
          <w:ilvl w:val="0"/>
          <w:numId w:val="2"/>
        </w:numPr>
        <w:spacing w:before="0" w:after="0"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Oświadczam</w:t>
      </w:r>
      <w:r w:rsidR="008379AB" w:rsidRPr="006F6CA6">
        <w:rPr>
          <w:rFonts w:ascii="Arial" w:hAnsi="Arial" w:cs="Arial"/>
          <w:sz w:val="22"/>
          <w:szCs w:val="22"/>
        </w:rPr>
        <w:t>y</w:t>
      </w:r>
      <w:r w:rsidRPr="006F6CA6">
        <w:rPr>
          <w:rFonts w:ascii="Arial" w:hAnsi="Arial" w:cs="Arial"/>
          <w:sz w:val="22"/>
          <w:szCs w:val="22"/>
        </w:rPr>
        <w:t>, że wypełni</w:t>
      </w:r>
      <w:r w:rsidR="008379AB" w:rsidRPr="006F6CA6">
        <w:rPr>
          <w:rFonts w:ascii="Arial" w:hAnsi="Arial" w:cs="Arial"/>
          <w:sz w:val="22"/>
          <w:szCs w:val="22"/>
        </w:rPr>
        <w:t>liśmy</w:t>
      </w:r>
      <w:r w:rsidRPr="006F6CA6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6F6C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6F6CA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</w:t>
      </w:r>
      <w:r w:rsidR="008379AB" w:rsidRPr="006F6CA6">
        <w:rPr>
          <w:rFonts w:ascii="Arial" w:hAnsi="Arial" w:cs="Arial"/>
          <w:sz w:val="22"/>
          <w:szCs w:val="22"/>
        </w:rPr>
        <w:t>liśmy</w:t>
      </w:r>
      <w:r w:rsidRPr="006F6CA6">
        <w:rPr>
          <w:rFonts w:ascii="Arial" w:hAnsi="Arial" w:cs="Arial"/>
          <w:sz w:val="22"/>
          <w:szCs w:val="22"/>
        </w:rPr>
        <w:t xml:space="preserve"> w celu ubiegania się o udzielenie zamówienia publicznego w niniejszym postępowaniu.</w:t>
      </w:r>
      <w:r w:rsidRPr="006F6CA6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394B5ACE" w14:textId="77777777" w:rsidR="006F6CA6" w:rsidRPr="006F6CA6" w:rsidRDefault="006F6CA6" w:rsidP="006F6CA6">
      <w:pPr>
        <w:pStyle w:val="NormalnyWeb"/>
        <w:spacing w:before="0"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0332280" w14:textId="3BF6BBA0" w:rsidR="000978B7" w:rsidRPr="006F6CA6" w:rsidRDefault="00214BCD" w:rsidP="000978B7">
      <w:pPr>
        <w:pStyle w:val="NormalnyWeb"/>
        <w:numPr>
          <w:ilvl w:val="0"/>
          <w:numId w:val="2"/>
        </w:numPr>
        <w:spacing w:before="0" w:after="0"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 xml:space="preserve"> </w:t>
      </w:r>
      <w:r w:rsidR="000978B7" w:rsidRPr="006F6CA6">
        <w:rPr>
          <w:rFonts w:ascii="Arial" w:hAnsi="Arial" w:cs="Arial"/>
          <w:sz w:val="22"/>
          <w:szCs w:val="22"/>
        </w:rPr>
        <w:t>**** Oświadczam</w:t>
      </w:r>
      <w:r w:rsidR="008379AB" w:rsidRPr="006F6CA6">
        <w:rPr>
          <w:rFonts w:ascii="Arial" w:hAnsi="Arial" w:cs="Arial"/>
          <w:sz w:val="22"/>
          <w:szCs w:val="22"/>
        </w:rPr>
        <w:t>y</w:t>
      </w:r>
      <w:r w:rsidR="000978B7" w:rsidRPr="006F6CA6">
        <w:rPr>
          <w:rFonts w:ascii="Arial" w:hAnsi="Arial" w:cs="Arial"/>
          <w:sz w:val="22"/>
          <w:szCs w:val="22"/>
        </w:rPr>
        <w:t>, że niżej wymienione informacje w ofercie stanowią tajemnicę przedsiębiorstwa w rozumieniu art. 11 ust. 4 ustawy z dnia 16 kwietnia 1993r. o zwalczaniu nieuczciwej konkurencji i zastrzegam</w:t>
      </w:r>
      <w:r w:rsidR="008379AB" w:rsidRPr="006F6CA6">
        <w:rPr>
          <w:rFonts w:ascii="Arial" w:hAnsi="Arial" w:cs="Arial"/>
          <w:sz w:val="22"/>
          <w:szCs w:val="22"/>
        </w:rPr>
        <w:t>y</w:t>
      </w:r>
      <w:r w:rsidR="000978B7" w:rsidRPr="006F6CA6">
        <w:rPr>
          <w:rFonts w:ascii="Arial" w:hAnsi="Arial" w:cs="Arial"/>
          <w:sz w:val="22"/>
          <w:szCs w:val="22"/>
        </w:rPr>
        <w:t>, że nie mogą być udostępnione innym uczestnikom postępowania:</w:t>
      </w:r>
    </w:p>
    <w:p w14:paraId="74BF8B52" w14:textId="77777777" w:rsidR="000978B7" w:rsidRPr="006F6CA6" w:rsidRDefault="000978B7" w:rsidP="000978B7">
      <w:pPr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7350CEAF" w14:textId="77777777" w:rsidR="000978B7" w:rsidRPr="006F6CA6" w:rsidRDefault="000978B7" w:rsidP="000978B7">
      <w:pPr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305608C2" w14:textId="77777777" w:rsidR="00574B83" w:rsidRPr="006F6CA6" w:rsidRDefault="00574B83" w:rsidP="000978B7">
      <w:pPr>
        <w:pStyle w:val="NormalnyWeb"/>
        <w:spacing w:before="0"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9C68B21" w14:textId="77777777" w:rsidR="008F7A28" w:rsidRPr="00504326" w:rsidRDefault="008F7A28" w:rsidP="008F7A28">
      <w:pPr>
        <w:keepNext/>
        <w:widowControl w:val="0"/>
        <w:numPr>
          <w:ilvl w:val="0"/>
          <w:numId w:val="2"/>
        </w:numPr>
        <w:tabs>
          <w:tab w:val="left" w:pos="426"/>
        </w:tabs>
        <w:suppressAutoHyphens w:val="0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**** </w:t>
      </w:r>
      <w:r w:rsidRPr="009157C3">
        <w:rPr>
          <w:rFonts w:ascii="Arial" w:hAnsi="Arial" w:cs="Arial"/>
          <w:sz w:val="22"/>
          <w:szCs w:val="22"/>
        </w:rPr>
        <w:t xml:space="preserve">Oświadczamy, że </w:t>
      </w:r>
      <w:r>
        <w:rPr>
          <w:rFonts w:ascii="Arial" w:hAnsi="Arial" w:cs="Arial"/>
          <w:snapToGrid w:val="0"/>
          <w:sz w:val="22"/>
          <w:szCs w:val="22"/>
        </w:rPr>
        <w:t>w</w:t>
      </w:r>
      <w:r w:rsidRPr="009157C3">
        <w:rPr>
          <w:rFonts w:ascii="Arial" w:hAnsi="Arial" w:cs="Arial"/>
          <w:snapToGrid w:val="0"/>
          <w:sz w:val="22"/>
          <w:szCs w:val="22"/>
        </w:rPr>
        <w:t>ybór niniejszej oferty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504326">
        <w:rPr>
          <w:rFonts w:ascii="Arial" w:hAnsi="Arial" w:cs="Arial"/>
          <w:snapToGrid w:val="0"/>
          <w:sz w:val="22"/>
          <w:szCs w:val="22"/>
        </w:rPr>
        <w:t xml:space="preserve">prowadzi do powstania u Zamawiającego obowiązku podatkowego zgodnie z przepisami o podatku od towarów i usług; wskazujemy poniżej nazwę (rodzaj) towaru lub usługi, których dostawa lub świadczenie będzie prowadzić do jego powstania oraz wskazujemy ich wartość bez kwoty podatku VAT i </w:t>
      </w:r>
      <w:r w:rsidRPr="00504326">
        <w:rPr>
          <w:rFonts w:ascii="Arial" w:hAnsi="Arial" w:cs="Arial"/>
          <w:snapToGrid w:val="0"/>
          <w:sz w:val="22"/>
          <w:szCs w:val="22"/>
        </w:rPr>
        <w:lastRenderedPageBreak/>
        <w:t>stawkę podatku VAT, która zgodnie z naszą wiedzą będzie miała zastosowanie:</w:t>
      </w:r>
    </w:p>
    <w:p w14:paraId="60D453BE" w14:textId="77777777" w:rsidR="008F7A28" w:rsidRPr="009157C3" w:rsidRDefault="008F7A28" w:rsidP="008F7A28">
      <w:pPr>
        <w:widowControl w:val="0"/>
        <w:tabs>
          <w:tab w:val="left" w:pos="851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5"/>
        <w:gridCol w:w="2554"/>
        <w:gridCol w:w="3436"/>
        <w:gridCol w:w="1662"/>
      </w:tblGrid>
      <w:tr w:rsidR="008F7A28" w:rsidRPr="009157C3" w14:paraId="407A0523" w14:textId="77777777" w:rsidTr="00655BD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C9D894C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157C3">
              <w:rPr>
                <w:rFonts w:ascii="Arial" w:hAnsi="Arial" w:cs="Arial"/>
                <w:snapToGrid w:val="0"/>
                <w:sz w:val="20"/>
              </w:rPr>
              <w:t>lp.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2A90A51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157C3">
              <w:rPr>
                <w:rFonts w:ascii="Arial" w:hAnsi="Arial" w:cs="Arial"/>
                <w:snapToGrid w:val="0"/>
                <w:sz w:val="20"/>
              </w:rPr>
              <w:t>Nazwa (rodzaj)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9FD99DF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157C3">
              <w:rPr>
                <w:rFonts w:ascii="Arial" w:hAnsi="Arial" w:cs="Arial"/>
                <w:snapToGrid w:val="0"/>
                <w:sz w:val="20"/>
              </w:rPr>
              <w:t>Wartość bez kwoty podatku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104CEB0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157C3">
              <w:rPr>
                <w:rFonts w:ascii="Arial" w:hAnsi="Arial" w:cs="Arial"/>
                <w:snapToGrid w:val="0"/>
                <w:sz w:val="20"/>
              </w:rPr>
              <w:t>Stawka</w:t>
            </w:r>
          </w:p>
        </w:tc>
      </w:tr>
      <w:tr w:rsidR="008F7A28" w:rsidRPr="009157C3" w14:paraId="497B9798" w14:textId="77777777" w:rsidTr="00655BD9">
        <w:trPr>
          <w:trHeight w:val="39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3E955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B1EA6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385B1" w14:textId="77777777" w:rsidR="008F7A28" w:rsidRPr="009157C3" w:rsidRDefault="008F7A28" w:rsidP="00655BD9">
            <w:pPr>
              <w:widowControl w:val="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CCAC4" w14:textId="77777777" w:rsidR="008F7A28" w:rsidRPr="009157C3" w:rsidRDefault="008F7A28" w:rsidP="00655BD9">
            <w:pPr>
              <w:widowControl w:val="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F7A28" w:rsidRPr="009157C3" w14:paraId="519B37D8" w14:textId="77777777" w:rsidTr="00655BD9">
        <w:trPr>
          <w:trHeight w:val="5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38C9E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</w:p>
          <w:p w14:paraId="5CE6608A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2717E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14:paraId="17989CB5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08C7E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A9536" w14:textId="77777777" w:rsidR="008F7A28" w:rsidRPr="009157C3" w:rsidRDefault="008F7A28" w:rsidP="00655BD9">
            <w:pPr>
              <w:widowControl w:val="0"/>
              <w:tabs>
                <w:tab w:val="left" w:pos="851"/>
              </w:tabs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</w:tbl>
    <w:p w14:paraId="4ABA43CB" w14:textId="77777777" w:rsidR="008F7A28" w:rsidRPr="004719DE" w:rsidRDefault="008F7A28" w:rsidP="008F7A28">
      <w:pPr>
        <w:widowControl w:val="0"/>
        <w:tabs>
          <w:tab w:val="left" w:pos="851"/>
        </w:tabs>
        <w:jc w:val="both"/>
        <w:rPr>
          <w:rFonts w:ascii="Arial" w:hAnsi="Arial" w:cs="Arial"/>
          <w:i/>
          <w:iCs/>
          <w:sz w:val="16"/>
          <w:szCs w:val="16"/>
        </w:rPr>
      </w:pPr>
      <w:r w:rsidRPr="004719DE">
        <w:rPr>
          <w:rFonts w:ascii="Arial" w:hAnsi="Arial" w:cs="Arial"/>
          <w:i/>
          <w:iCs/>
          <w:sz w:val="16"/>
          <w:szCs w:val="16"/>
        </w:rPr>
        <w:t xml:space="preserve">Uwaga: Mechanizm </w:t>
      </w:r>
      <w:r w:rsidRPr="004719DE">
        <w:rPr>
          <w:rFonts w:ascii="Arial" w:hAnsi="Arial" w:cs="Arial"/>
          <w:i/>
          <w:iCs/>
          <w:sz w:val="16"/>
          <w:szCs w:val="16"/>
          <w:lang w:eastAsia="pl-PL"/>
        </w:rPr>
        <w:t xml:space="preserve">odwróconego obciążenia w zakresie podatku VAT </w:t>
      </w:r>
      <w:r w:rsidRPr="004719DE">
        <w:rPr>
          <w:rFonts w:ascii="Arial" w:hAnsi="Arial" w:cs="Arial"/>
          <w:i/>
          <w:iCs/>
          <w:sz w:val="16"/>
          <w:szCs w:val="16"/>
        </w:rPr>
        <w:t xml:space="preserve">uregulowany w art. 225 ustawy </w:t>
      </w:r>
      <w:proofErr w:type="spellStart"/>
      <w:r w:rsidRPr="004719DE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4719DE">
        <w:rPr>
          <w:rFonts w:ascii="Arial" w:hAnsi="Arial" w:cs="Arial"/>
          <w:i/>
          <w:iCs/>
          <w:sz w:val="16"/>
          <w:szCs w:val="16"/>
        </w:rPr>
        <w:t xml:space="preserve"> polega na tym, że to zamawiający, a nie wykonawca, jest zobowiązany rozliczyć i odprowadzić VAT. Wówczas wykonawca jako cenę oferty wpisuje cenę netto</w:t>
      </w:r>
      <w:r w:rsidRPr="004719DE">
        <w:rPr>
          <w:rFonts w:ascii="Arial" w:hAnsi="Arial" w:cs="Arial"/>
          <w:i/>
          <w:iCs/>
          <w:sz w:val="16"/>
          <w:szCs w:val="16"/>
          <w:lang w:eastAsia="pl-PL"/>
        </w:rPr>
        <w:t>, a podatek VAT musi naliczyć i zapłacić samodzielnie zamawiający (po stronie zamawiającego powstaje obowiązek podatkowy).</w:t>
      </w:r>
    </w:p>
    <w:p w14:paraId="5321FD95" w14:textId="77777777" w:rsidR="000978B7" w:rsidRPr="006F6CA6" w:rsidRDefault="000978B7" w:rsidP="000978B7">
      <w:pPr>
        <w:widowControl w:val="0"/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5C5706F8" w14:textId="3DB3C4E7" w:rsidR="00E724C5" w:rsidRPr="006F6CA6" w:rsidRDefault="000978B7" w:rsidP="00E724C5">
      <w:pPr>
        <w:pStyle w:val="NormalnyWeb"/>
        <w:numPr>
          <w:ilvl w:val="0"/>
          <w:numId w:val="2"/>
        </w:numPr>
        <w:spacing w:before="0" w:after="0"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 xml:space="preserve"> </w:t>
      </w:r>
      <w:r w:rsidR="00E724C5" w:rsidRPr="006F6CA6">
        <w:rPr>
          <w:rFonts w:ascii="Arial" w:hAnsi="Arial" w:cs="Arial"/>
          <w:sz w:val="22"/>
          <w:szCs w:val="22"/>
        </w:rPr>
        <w:t>Oświadczam</w:t>
      </w:r>
      <w:r w:rsidR="00E724C5" w:rsidRPr="006F6CA6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E724C5" w:rsidRPr="006F6CA6">
        <w:rPr>
          <w:rFonts w:ascii="Arial" w:hAnsi="Arial" w:cs="Arial"/>
          <w:sz w:val="22"/>
          <w:szCs w:val="22"/>
        </w:rPr>
        <w:t>, że dokumenty wskazujące  uprawnienia  do podpisania oferty Zamawiający może uzyskać za pomocą bezpłatnych i ogólnodostępnych baz danych, pod adresem internetowym</w:t>
      </w:r>
      <w:r w:rsidR="006F6CA6" w:rsidRPr="006F6CA6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E724C5" w:rsidRPr="006F6CA6">
        <w:rPr>
          <w:rFonts w:ascii="Arial" w:hAnsi="Arial" w:cs="Arial"/>
          <w:sz w:val="22"/>
          <w:szCs w:val="22"/>
        </w:rPr>
        <w:t>:</w:t>
      </w:r>
    </w:p>
    <w:p w14:paraId="11B3330F" w14:textId="559B512F" w:rsidR="00E724C5" w:rsidRPr="006F6CA6" w:rsidRDefault="006F6CA6" w:rsidP="00E724C5">
      <w:pPr>
        <w:suppressAutoHyphens w:val="0"/>
        <w:autoSpaceDE w:val="0"/>
        <w:autoSpaceDN w:val="0"/>
        <w:adjustRightInd w:val="0"/>
        <w:ind w:left="791"/>
        <w:contextualSpacing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Pr="006F6CA6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6F6CA6">
          <w:rPr>
            <w:rStyle w:val="Hipercze"/>
            <w:rFonts w:ascii="Arial" w:hAnsi="Arial" w:cs="Arial"/>
            <w:sz w:val="22"/>
            <w:szCs w:val="22"/>
          </w:rPr>
          <w:t>https://ems.ms.gov.pl/krs/wyszukiwaniepodmiotu</w:t>
        </w:r>
      </w:hyperlink>
      <w:r w:rsidR="00E724C5" w:rsidRPr="006F6CA6">
        <w:rPr>
          <w:rFonts w:ascii="Arial" w:hAnsi="Arial" w:cs="Arial"/>
          <w:sz w:val="22"/>
          <w:szCs w:val="22"/>
        </w:rPr>
        <w:t xml:space="preserve"> (dotyczy podmiotów wpisanych do Krajowego Rejestru Sądowego [KRS]),</w:t>
      </w:r>
    </w:p>
    <w:p w14:paraId="22BA8D8F" w14:textId="3637ED39" w:rsidR="00E724C5" w:rsidRPr="006F6CA6" w:rsidRDefault="006F6CA6" w:rsidP="00E724C5">
      <w:pPr>
        <w:suppressAutoHyphens w:val="0"/>
        <w:autoSpaceDN w:val="0"/>
        <w:ind w:left="791"/>
        <w:contextualSpacing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Pr="006F6CA6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6F6CA6">
          <w:rPr>
            <w:rStyle w:val="Hipercze"/>
            <w:rFonts w:ascii="Arial" w:hAnsi="Arial" w:cs="Arial"/>
            <w:sz w:val="22"/>
            <w:szCs w:val="22"/>
          </w:rPr>
          <w:t>https://prod.ceidg.gov.pl/ceidg/ceidg.public.ui/Search.aspx</w:t>
        </w:r>
      </w:hyperlink>
      <w:r w:rsidR="00E724C5" w:rsidRPr="006F6CA6">
        <w:rPr>
          <w:rFonts w:ascii="Arial" w:hAnsi="Arial" w:cs="Arial"/>
          <w:sz w:val="22"/>
          <w:szCs w:val="22"/>
        </w:rPr>
        <w:t xml:space="preserve"> (dotyczy podmiotów wpisanych do Centralnej Ewidencji i Informacji o Działalności Gospodarczej [CEIDG]) </w:t>
      </w:r>
    </w:p>
    <w:p w14:paraId="69D568E2" w14:textId="1B2250C0" w:rsidR="00E724C5" w:rsidRPr="006F6CA6" w:rsidRDefault="006F6CA6" w:rsidP="00E724C5">
      <w:pPr>
        <w:suppressAutoHyphens w:val="0"/>
        <w:autoSpaceDE w:val="0"/>
        <w:autoSpaceDN w:val="0"/>
        <w:adjustRightInd w:val="0"/>
        <w:ind w:left="791"/>
        <w:contextualSpacing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sym w:font="Wingdings" w:char="F06F"/>
      </w:r>
      <w:r w:rsidRPr="006F6CA6">
        <w:rPr>
          <w:rFonts w:ascii="Arial" w:hAnsi="Arial" w:cs="Arial"/>
          <w:sz w:val="22"/>
          <w:szCs w:val="22"/>
        </w:rPr>
        <w:t xml:space="preserve"> </w:t>
      </w:r>
      <w:r w:rsidR="00E724C5" w:rsidRPr="006F6CA6">
        <w:rPr>
          <w:rFonts w:ascii="Arial" w:hAnsi="Arial" w:cs="Arial"/>
          <w:sz w:val="22"/>
          <w:szCs w:val="22"/>
        </w:rPr>
        <w:t xml:space="preserve">………………………………………………… (wpisać odpowiedni adres internetowy w przypadku innych baz danych niż wyżej wskazane) </w:t>
      </w:r>
    </w:p>
    <w:p w14:paraId="2A3E3AE3" w14:textId="2D83DA5B" w:rsidR="00E724C5" w:rsidRPr="006F6CA6" w:rsidRDefault="00E724C5" w:rsidP="00E724C5">
      <w:pPr>
        <w:pStyle w:val="NormalnyWeb"/>
        <w:spacing w:before="0"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D986199" w14:textId="77777777" w:rsidR="00E724C5" w:rsidRPr="006F6CA6" w:rsidRDefault="00E724C5" w:rsidP="00E724C5">
      <w:pPr>
        <w:pStyle w:val="NormalnyWeb"/>
        <w:numPr>
          <w:ilvl w:val="0"/>
          <w:numId w:val="2"/>
        </w:numPr>
        <w:spacing w:before="0" w:after="0" w:line="276" w:lineRule="auto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Załącznikami do niniejszej oferty są:</w:t>
      </w:r>
    </w:p>
    <w:p w14:paraId="49E4F7D5" w14:textId="65C3E613" w:rsidR="00E724C5" w:rsidRPr="006F6CA6" w:rsidRDefault="00E724C5" w:rsidP="00E724C5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1)</w:t>
      </w:r>
      <w:r w:rsidR="00E36C45">
        <w:rPr>
          <w:rFonts w:ascii="Arial" w:hAnsi="Arial" w:cs="Arial"/>
          <w:sz w:val="22"/>
          <w:szCs w:val="22"/>
        </w:rPr>
        <w:t xml:space="preserve"> Kosztorys ofertowy</w:t>
      </w:r>
    </w:p>
    <w:p w14:paraId="70048AA1" w14:textId="1857FACB" w:rsidR="00E724C5" w:rsidRDefault="00E724C5" w:rsidP="00E724C5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6CA6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</w:t>
      </w:r>
    </w:p>
    <w:p w14:paraId="023D0B4D" w14:textId="255DEE34" w:rsidR="008F7A28" w:rsidRDefault="008F7A28" w:rsidP="00E724C5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2"/>
          <w:szCs w:val="22"/>
        </w:rPr>
        <w:t>3) ………………………………………………………………………………………..</w:t>
      </w:r>
    </w:p>
    <w:p w14:paraId="5092DF96" w14:textId="77777777" w:rsidR="00E724C5" w:rsidRDefault="00E724C5" w:rsidP="000978B7">
      <w:pPr>
        <w:spacing w:line="276" w:lineRule="auto"/>
        <w:ind w:left="360"/>
        <w:jc w:val="both"/>
        <w:rPr>
          <w:rFonts w:ascii="Arial" w:hAnsi="Arial" w:cs="Arial"/>
          <w:szCs w:val="24"/>
        </w:rPr>
      </w:pPr>
    </w:p>
    <w:p w14:paraId="7473CFEC" w14:textId="77777777" w:rsidR="00995030" w:rsidRPr="005F1486" w:rsidRDefault="00995030">
      <w:pPr>
        <w:spacing w:line="276" w:lineRule="auto"/>
        <w:jc w:val="both"/>
        <w:rPr>
          <w:rFonts w:ascii="Arial" w:hAnsi="Arial" w:cs="Arial"/>
          <w:szCs w:val="24"/>
        </w:rPr>
      </w:pPr>
    </w:p>
    <w:p w14:paraId="16A560E1" w14:textId="77777777" w:rsidR="008F7A28" w:rsidRDefault="008F7A28" w:rsidP="008F7A28">
      <w:pPr>
        <w:autoSpaceDE w:val="0"/>
        <w:spacing w:line="276" w:lineRule="auto"/>
        <w:ind w:left="4248"/>
        <w:jc w:val="both"/>
        <w:rPr>
          <w:rFonts w:ascii="Arial" w:hAnsi="Arial" w:cs="Arial"/>
          <w:szCs w:val="24"/>
        </w:rPr>
      </w:pPr>
    </w:p>
    <w:p w14:paraId="5DD456ED" w14:textId="77777777" w:rsidR="008F7A28" w:rsidRDefault="008F7A28" w:rsidP="008F7A28">
      <w:pPr>
        <w:autoSpaceDE w:val="0"/>
        <w:spacing w:line="276" w:lineRule="auto"/>
        <w:ind w:left="4248"/>
        <w:jc w:val="both"/>
        <w:rPr>
          <w:rFonts w:ascii="Arial" w:hAnsi="Arial" w:cs="Arial"/>
          <w:szCs w:val="24"/>
        </w:rPr>
      </w:pPr>
    </w:p>
    <w:p w14:paraId="0BCEFBAD" w14:textId="6182466B" w:rsidR="001821FF" w:rsidRPr="008F7A28" w:rsidRDefault="00793D30" w:rsidP="008F7A28">
      <w:pPr>
        <w:autoSpaceDE w:val="0"/>
        <w:spacing w:line="276" w:lineRule="auto"/>
        <w:ind w:left="4248"/>
        <w:jc w:val="both"/>
        <w:rPr>
          <w:rFonts w:ascii="Arial" w:hAnsi="Arial" w:cs="Arial"/>
          <w:szCs w:val="24"/>
        </w:rPr>
      </w:pPr>
      <w:r w:rsidRPr="005F1486">
        <w:rPr>
          <w:rFonts w:ascii="Arial" w:hAnsi="Arial" w:cs="Arial"/>
          <w:szCs w:val="24"/>
        </w:rPr>
        <w:t xml:space="preserve">                           </w:t>
      </w:r>
    </w:p>
    <w:p w14:paraId="1E99CF07" w14:textId="77777777" w:rsidR="00A63A91" w:rsidRPr="00214BCD" w:rsidRDefault="005F103F" w:rsidP="00BA545E">
      <w:pPr>
        <w:spacing w:line="276" w:lineRule="auto"/>
        <w:ind w:left="360"/>
        <w:jc w:val="both"/>
        <w:rPr>
          <w:rFonts w:ascii="Arial" w:hAnsi="Arial" w:cs="Arial"/>
          <w:i/>
          <w:sz w:val="20"/>
        </w:rPr>
      </w:pPr>
      <w:r w:rsidRPr="00214BCD">
        <w:rPr>
          <w:rFonts w:ascii="Arial" w:hAnsi="Arial" w:cs="Arial"/>
          <w:i/>
          <w:sz w:val="20"/>
        </w:rPr>
        <w:t>*  niepotrzebne skreślić</w:t>
      </w:r>
    </w:p>
    <w:p w14:paraId="0DA7F558" w14:textId="77777777" w:rsidR="00214BCD" w:rsidRPr="00214BCD" w:rsidRDefault="00214BCD" w:rsidP="00214BCD">
      <w:pPr>
        <w:spacing w:line="276" w:lineRule="auto"/>
        <w:ind w:left="360"/>
        <w:jc w:val="both"/>
        <w:rPr>
          <w:rFonts w:ascii="Arial" w:hAnsi="Arial" w:cs="Arial"/>
          <w:i/>
          <w:sz w:val="20"/>
        </w:rPr>
      </w:pPr>
      <w:r w:rsidRPr="00214BCD">
        <w:rPr>
          <w:rFonts w:ascii="Arial" w:hAnsi="Arial" w:cs="Arial"/>
          <w:i/>
          <w:sz w:val="20"/>
        </w:rPr>
        <w:t>** wskazać (opisać) część, którą zamierza się powierzyć podwykonawcom</w:t>
      </w:r>
    </w:p>
    <w:p w14:paraId="7F7BF47A" w14:textId="1D762108" w:rsidR="00214BCD" w:rsidRDefault="00214BCD" w:rsidP="00214BCD">
      <w:pPr>
        <w:spacing w:line="276" w:lineRule="auto"/>
        <w:ind w:left="360"/>
        <w:jc w:val="both"/>
        <w:rPr>
          <w:rFonts w:ascii="Arial" w:hAnsi="Arial" w:cs="Arial"/>
          <w:i/>
          <w:sz w:val="20"/>
        </w:rPr>
      </w:pPr>
      <w:r w:rsidRPr="00214BCD">
        <w:rPr>
          <w:rFonts w:ascii="Arial" w:hAnsi="Arial" w:cs="Arial"/>
          <w:i/>
          <w:sz w:val="20"/>
        </w:rPr>
        <w:t xml:space="preserve">*** podać </w:t>
      </w:r>
      <w:r w:rsidR="00975AA1">
        <w:rPr>
          <w:rFonts w:ascii="Arial" w:hAnsi="Arial" w:cs="Arial"/>
          <w:i/>
          <w:sz w:val="20"/>
        </w:rPr>
        <w:t>nazwy (</w:t>
      </w:r>
      <w:r w:rsidRPr="00214BCD">
        <w:rPr>
          <w:rFonts w:ascii="Arial" w:hAnsi="Arial" w:cs="Arial"/>
          <w:i/>
          <w:sz w:val="20"/>
        </w:rPr>
        <w:t>firmy</w:t>
      </w:r>
      <w:r w:rsidR="00975AA1">
        <w:rPr>
          <w:rFonts w:ascii="Arial" w:hAnsi="Arial" w:cs="Arial"/>
          <w:i/>
          <w:sz w:val="20"/>
        </w:rPr>
        <w:t>)</w:t>
      </w:r>
      <w:r w:rsidRPr="00214BCD">
        <w:rPr>
          <w:rFonts w:ascii="Arial" w:hAnsi="Arial" w:cs="Arial"/>
          <w:i/>
          <w:sz w:val="20"/>
        </w:rPr>
        <w:t xml:space="preserve"> podwykonawców</w:t>
      </w:r>
      <w:r w:rsidR="000978B7">
        <w:rPr>
          <w:rFonts w:ascii="Arial" w:hAnsi="Arial" w:cs="Arial"/>
          <w:i/>
          <w:sz w:val="20"/>
        </w:rPr>
        <w:t>, jeżeli są znani na etapie składania ofert</w:t>
      </w:r>
    </w:p>
    <w:p w14:paraId="0FA8FFF6" w14:textId="77777777" w:rsidR="000978B7" w:rsidRPr="00837755" w:rsidRDefault="000978B7" w:rsidP="000978B7">
      <w:pPr>
        <w:spacing w:line="276" w:lineRule="auto"/>
        <w:ind w:left="36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**** </w:t>
      </w:r>
      <w:r>
        <w:rPr>
          <w:rFonts w:ascii="Arial" w:hAnsi="Arial" w:cs="Arial"/>
          <w:i/>
          <w:iCs/>
          <w:sz w:val="20"/>
        </w:rPr>
        <w:t>s</w:t>
      </w:r>
      <w:r w:rsidRPr="003C3576">
        <w:rPr>
          <w:rFonts w:ascii="Arial" w:hAnsi="Arial" w:cs="Arial"/>
          <w:i/>
          <w:iCs/>
          <w:sz w:val="20"/>
        </w:rPr>
        <w:t>kreślić</w:t>
      </w:r>
      <w:r>
        <w:rPr>
          <w:rFonts w:ascii="Arial" w:hAnsi="Arial" w:cs="Arial"/>
          <w:i/>
          <w:iCs/>
          <w:sz w:val="20"/>
        </w:rPr>
        <w:t>,</w:t>
      </w:r>
      <w:r w:rsidRPr="003C3576">
        <w:rPr>
          <w:rFonts w:ascii="Arial" w:hAnsi="Arial" w:cs="Arial"/>
          <w:i/>
          <w:iCs/>
          <w:sz w:val="20"/>
        </w:rPr>
        <w:t xml:space="preserve"> gdy nie dotyczy</w:t>
      </w:r>
    </w:p>
    <w:p w14:paraId="3453D898" w14:textId="77777777" w:rsidR="000978B7" w:rsidRPr="00214BCD" w:rsidRDefault="000978B7" w:rsidP="00214BCD">
      <w:pPr>
        <w:spacing w:line="276" w:lineRule="auto"/>
        <w:ind w:left="360"/>
        <w:jc w:val="both"/>
        <w:rPr>
          <w:rFonts w:ascii="Arial" w:hAnsi="Arial" w:cs="Arial"/>
          <w:i/>
          <w:sz w:val="20"/>
        </w:rPr>
      </w:pPr>
    </w:p>
    <w:p w14:paraId="515EDF69" w14:textId="3617BD0E" w:rsidR="00214BCD" w:rsidRDefault="00214BCD" w:rsidP="00BA545E">
      <w:pPr>
        <w:spacing w:line="276" w:lineRule="auto"/>
        <w:ind w:left="360"/>
        <w:jc w:val="both"/>
        <w:rPr>
          <w:rFonts w:ascii="Arial" w:hAnsi="Arial" w:cs="Arial"/>
          <w:b/>
          <w:i/>
          <w:szCs w:val="24"/>
        </w:rPr>
      </w:pPr>
    </w:p>
    <w:p w14:paraId="4F0940E9" w14:textId="77777777" w:rsidR="008F7A28" w:rsidRDefault="008F7A28" w:rsidP="00BA545E">
      <w:pPr>
        <w:spacing w:line="276" w:lineRule="auto"/>
        <w:ind w:left="360"/>
        <w:jc w:val="both"/>
        <w:rPr>
          <w:rFonts w:ascii="Arial" w:hAnsi="Arial" w:cs="Arial"/>
          <w:b/>
          <w:i/>
          <w:szCs w:val="24"/>
        </w:rPr>
      </w:pPr>
    </w:p>
    <w:p w14:paraId="51DDB8F3" w14:textId="77777777" w:rsidR="008F7A28" w:rsidRDefault="008F7A28" w:rsidP="008F7A28">
      <w:pPr>
        <w:spacing w:line="276" w:lineRule="auto"/>
        <w:rPr>
          <w:rFonts w:ascii="Arial" w:hAnsi="Arial" w:cs="Arial"/>
          <w:i/>
          <w:iCs/>
          <w:sz w:val="20"/>
        </w:rPr>
      </w:pPr>
    </w:p>
    <w:p w14:paraId="4F600C05" w14:textId="77777777" w:rsidR="00CB28A3" w:rsidRDefault="00CB28A3" w:rsidP="00804FCE">
      <w:pPr>
        <w:spacing w:line="276" w:lineRule="auto"/>
        <w:rPr>
          <w:rFonts w:ascii="Arial" w:hAnsi="Arial" w:cs="Arial"/>
          <w:i/>
          <w:iCs/>
          <w:sz w:val="20"/>
        </w:rPr>
      </w:pPr>
    </w:p>
    <w:p w14:paraId="1F96E75A" w14:textId="77777777" w:rsidR="00211F4C" w:rsidRDefault="00211F4C" w:rsidP="00804FCE">
      <w:pPr>
        <w:spacing w:line="276" w:lineRule="auto"/>
        <w:rPr>
          <w:rFonts w:ascii="Arial" w:hAnsi="Arial" w:cs="Arial"/>
          <w:i/>
          <w:iCs/>
          <w:sz w:val="20"/>
        </w:rPr>
      </w:pPr>
    </w:p>
    <w:p w14:paraId="6A046761" w14:textId="77777777" w:rsidR="00211F4C" w:rsidRDefault="00211F4C" w:rsidP="00804FCE">
      <w:pPr>
        <w:spacing w:line="276" w:lineRule="auto"/>
        <w:rPr>
          <w:rFonts w:ascii="Arial" w:hAnsi="Arial" w:cs="Arial"/>
          <w:i/>
          <w:iCs/>
          <w:sz w:val="20"/>
        </w:rPr>
      </w:pPr>
    </w:p>
    <w:p w14:paraId="61506095" w14:textId="77777777" w:rsidR="00211F4C" w:rsidRDefault="00211F4C" w:rsidP="00804FCE">
      <w:pPr>
        <w:spacing w:line="276" w:lineRule="auto"/>
        <w:rPr>
          <w:rFonts w:ascii="Arial" w:hAnsi="Arial" w:cs="Arial"/>
          <w:i/>
          <w:iCs/>
          <w:sz w:val="20"/>
        </w:rPr>
      </w:pPr>
    </w:p>
    <w:p w14:paraId="0C8E41C3" w14:textId="1C4C88ED" w:rsidR="00211F4C" w:rsidRPr="00FA747E" w:rsidRDefault="00211F4C" w:rsidP="00211F4C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="00745B2C" w:rsidRPr="00FA747E">
        <w:rPr>
          <w:rFonts w:ascii="Arial" w:hAnsi="Arial" w:cs="Arial"/>
          <w:i/>
          <w:sz w:val="16"/>
          <w:szCs w:val="16"/>
        </w:rPr>
        <w:t>przez osobę</w:t>
      </w:r>
      <w:r w:rsidR="00745B2C">
        <w:rPr>
          <w:rFonts w:ascii="Arial" w:hAnsi="Arial" w:cs="Arial"/>
          <w:i/>
          <w:sz w:val="16"/>
          <w:szCs w:val="16"/>
        </w:rPr>
        <w:t xml:space="preserve">/osoby </w:t>
      </w:r>
      <w:r w:rsidR="00745B2C" w:rsidRPr="00FA747E">
        <w:rPr>
          <w:rFonts w:ascii="Arial" w:hAnsi="Arial" w:cs="Arial"/>
          <w:i/>
          <w:sz w:val="16"/>
          <w:szCs w:val="16"/>
        </w:rPr>
        <w:t>upoważnioną</w:t>
      </w:r>
      <w:r w:rsidR="00745B2C">
        <w:rPr>
          <w:rFonts w:ascii="Arial" w:hAnsi="Arial" w:cs="Arial"/>
          <w:i/>
          <w:sz w:val="16"/>
          <w:szCs w:val="16"/>
        </w:rPr>
        <w:t>/upoważnione</w:t>
      </w:r>
      <w:r w:rsidR="00745B2C" w:rsidRPr="00FA747E">
        <w:rPr>
          <w:rFonts w:ascii="Arial" w:hAnsi="Arial" w:cs="Arial"/>
          <w:i/>
          <w:sz w:val="16"/>
          <w:szCs w:val="16"/>
        </w:rPr>
        <w:t xml:space="preserve"> do reprezentowania Wykonawcy/Wykonawców.</w:t>
      </w:r>
    </w:p>
    <w:p w14:paraId="11CD504D" w14:textId="77777777" w:rsidR="00211F4C" w:rsidRDefault="00211F4C" w:rsidP="00804FCE">
      <w:pPr>
        <w:spacing w:line="276" w:lineRule="auto"/>
        <w:rPr>
          <w:rFonts w:ascii="Arial" w:hAnsi="Arial" w:cs="Arial"/>
          <w:i/>
          <w:sz w:val="20"/>
        </w:rPr>
      </w:pPr>
    </w:p>
    <w:sectPr w:rsidR="00211F4C" w:rsidSect="003C5E6D">
      <w:headerReference w:type="default" r:id="rId10"/>
      <w:footerReference w:type="default" r:id="rId11"/>
      <w:type w:val="continuous"/>
      <w:pgSz w:w="11906" w:h="16838"/>
      <w:pgMar w:top="1135" w:right="1417" w:bottom="709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F522" w14:textId="77777777" w:rsidR="007E3E50" w:rsidRDefault="007E3E50">
      <w:r>
        <w:separator/>
      </w:r>
    </w:p>
  </w:endnote>
  <w:endnote w:type="continuationSeparator" w:id="0">
    <w:p w14:paraId="42D70CED" w14:textId="77777777" w:rsidR="007E3E50" w:rsidRDefault="007E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77777777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C6A">
      <w:rPr>
        <w:noProof/>
      </w:rPr>
      <w:t>33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0BE89" w14:textId="77777777" w:rsidR="007E3E50" w:rsidRDefault="007E3E50">
      <w:r>
        <w:separator/>
      </w:r>
    </w:p>
  </w:footnote>
  <w:footnote w:type="continuationSeparator" w:id="0">
    <w:p w14:paraId="04FCA6B7" w14:textId="77777777" w:rsidR="007E3E50" w:rsidRDefault="007E3E50">
      <w:r>
        <w:continuationSeparator/>
      </w:r>
    </w:p>
  </w:footnote>
  <w:footnote w:id="1">
    <w:p w14:paraId="345190DA" w14:textId="32A8AF58" w:rsidR="00785DC3" w:rsidRPr="008763EC" w:rsidRDefault="00785DC3" w:rsidP="008763EC">
      <w:pPr>
        <w:pStyle w:val="Tekstprzypisudolnego"/>
        <w:ind w:left="142" w:hanging="284"/>
        <w:jc w:val="left"/>
        <w:rPr>
          <w:rFonts w:ascii="Arial" w:hAnsi="Arial" w:cs="Arial"/>
          <w:sz w:val="14"/>
          <w:szCs w:val="14"/>
          <w:lang w:val="pl-PL"/>
        </w:rPr>
      </w:pPr>
      <w:r w:rsidRPr="00C2457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2457F">
        <w:rPr>
          <w:rFonts w:ascii="Arial" w:hAnsi="Arial" w:cs="Arial"/>
          <w:sz w:val="18"/>
          <w:szCs w:val="18"/>
        </w:rPr>
        <w:tab/>
      </w:r>
      <w:r w:rsidRPr="00214BCD">
        <w:rPr>
          <w:rFonts w:ascii="Arial" w:hAnsi="Arial" w:cs="Arial"/>
          <w:sz w:val="14"/>
          <w:szCs w:val="14"/>
        </w:rPr>
        <w:t>Wybrać właściwe poprzez zaznaczenie odpowiedniego pola symbolem X.</w:t>
      </w:r>
      <w:r w:rsidR="008763EC">
        <w:rPr>
          <w:rFonts w:ascii="Arial" w:hAnsi="Arial" w:cs="Arial"/>
          <w:sz w:val="14"/>
          <w:szCs w:val="14"/>
          <w:lang w:val="pl-PL"/>
        </w:rPr>
        <w:t xml:space="preserve"> W przypadku konsorcjum informację podać w odniesieniu do lidera.</w:t>
      </w:r>
    </w:p>
  </w:footnote>
  <w:footnote w:id="2">
    <w:p w14:paraId="34F521BE" w14:textId="77777777" w:rsidR="00934EF8" w:rsidRPr="00214BCD" w:rsidRDefault="00934EF8" w:rsidP="009A3E54">
      <w:pPr>
        <w:pStyle w:val="Tekstprzypisudolnego"/>
        <w:jc w:val="left"/>
        <w:rPr>
          <w:rFonts w:ascii="Arial" w:hAnsi="Arial" w:cs="Arial"/>
          <w:sz w:val="14"/>
          <w:szCs w:val="14"/>
        </w:rPr>
      </w:pPr>
      <w:r w:rsidRPr="00214BCD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14BCD">
        <w:rPr>
          <w:rFonts w:ascii="Arial" w:hAnsi="Arial" w:cs="Arial"/>
          <w:sz w:val="14"/>
          <w:szCs w:val="14"/>
        </w:rPr>
        <w:t xml:space="preserve">  Rozporządzenie Parlamentu Europejskiego i Rady (UE) 2016/679 z dnia 27 kwietnia 2016r. w sprawie ochrony osób fizycznych w</w:t>
      </w:r>
    </w:p>
    <w:p w14:paraId="3B1C4EE4" w14:textId="77777777" w:rsidR="00934EF8" w:rsidRPr="00214BCD" w:rsidRDefault="00934EF8" w:rsidP="009A3E54">
      <w:pPr>
        <w:pStyle w:val="Tekstprzypisudolnego"/>
        <w:jc w:val="left"/>
        <w:rPr>
          <w:rFonts w:ascii="Arial" w:hAnsi="Arial" w:cs="Arial"/>
          <w:sz w:val="14"/>
          <w:szCs w:val="14"/>
        </w:rPr>
      </w:pPr>
      <w:r w:rsidRPr="00214BCD">
        <w:rPr>
          <w:rFonts w:ascii="Arial" w:hAnsi="Arial" w:cs="Arial"/>
          <w:sz w:val="14"/>
          <w:szCs w:val="14"/>
        </w:rPr>
        <w:t xml:space="preserve">   związku z przetwarzaniem danych osobowych i w sprawie swobodnego przepływu takich danych oraz uchylenia dyrektywy 95/46/WE</w:t>
      </w:r>
    </w:p>
    <w:p w14:paraId="480B44A3" w14:textId="77777777" w:rsidR="00934EF8" w:rsidRPr="00214BCD" w:rsidRDefault="00934EF8" w:rsidP="009A3E54">
      <w:pPr>
        <w:pStyle w:val="Tekstprzypisudolnego"/>
        <w:jc w:val="left"/>
        <w:rPr>
          <w:rFonts w:ascii="Arial" w:hAnsi="Arial" w:cs="Arial"/>
          <w:sz w:val="14"/>
          <w:szCs w:val="14"/>
        </w:rPr>
      </w:pPr>
      <w:r w:rsidRPr="00214BCD">
        <w:rPr>
          <w:rFonts w:ascii="Arial" w:hAnsi="Arial" w:cs="Arial"/>
          <w:sz w:val="14"/>
          <w:szCs w:val="14"/>
        </w:rPr>
        <w:t xml:space="preserve">   (ogólne rozporządzenie o ochronie danych) (Dz. Urz. UE L 119 z 04.05.2016r, str. 1).</w:t>
      </w:r>
    </w:p>
  </w:footnote>
  <w:footnote w:id="3">
    <w:p w14:paraId="735509D0" w14:textId="77777777" w:rsidR="00934EF8" w:rsidRPr="00214BCD" w:rsidRDefault="00934EF8" w:rsidP="009A3E54">
      <w:pPr>
        <w:pStyle w:val="Tekstprzypisudolnego"/>
        <w:jc w:val="left"/>
        <w:rPr>
          <w:rFonts w:ascii="Arial" w:hAnsi="Arial" w:cs="Arial"/>
          <w:sz w:val="14"/>
          <w:szCs w:val="14"/>
        </w:rPr>
      </w:pPr>
      <w:r w:rsidRPr="00214BCD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14BCD">
        <w:rPr>
          <w:rFonts w:ascii="Arial" w:hAnsi="Arial" w:cs="Arial"/>
          <w:sz w:val="14"/>
          <w:szCs w:val="14"/>
        </w:rPr>
        <w:t xml:space="preserve"> </w:t>
      </w:r>
      <w:r w:rsidRPr="00214BCD">
        <w:rPr>
          <w:rFonts w:ascii="Arial" w:hAnsi="Arial" w:cs="Arial"/>
          <w:color w:val="000000"/>
          <w:sz w:val="14"/>
          <w:szCs w:val="14"/>
        </w:rPr>
        <w:t xml:space="preserve">W przypadku, gdy wykonawca </w:t>
      </w:r>
      <w:r w:rsidRPr="00214BCD">
        <w:rPr>
          <w:rFonts w:ascii="Arial" w:hAnsi="Arial" w:cs="Arial"/>
          <w:sz w:val="14"/>
          <w:szCs w:val="14"/>
        </w:rPr>
        <w:t>nie przekazuje danych osobowych innych niż bezpośrednio jego dotyczących lub zachodzi wyłączenie</w:t>
      </w:r>
    </w:p>
    <w:p w14:paraId="20666048" w14:textId="77777777" w:rsidR="00934EF8" w:rsidRPr="00214BCD" w:rsidRDefault="00934EF8" w:rsidP="009A3E54">
      <w:pPr>
        <w:pStyle w:val="Tekstprzypisudolnego"/>
        <w:jc w:val="left"/>
        <w:rPr>
          <w:rFonts w:ascii="Arial" w:hAnsi="Arial" w:cs="Arial"/>
          <w:sz w:val="14"/>
          <w:szCs w:val="14"/>
        </w:rPr>
      </w:pPr>
      <w:r w:rsidRPr="00214BCD">
        <w:rPr>
          <w:rFonts w:ascii="Arial" w:hAnsi="Arial" w:cs="Arial"/>
          <w:sz w:val="14"/>
          <w:szCs w:val="14"/>
        </w:rPr>
        <w:t xml:space="preserve">   stosowania obowiązku informacyjnego, stosownie do art. 13 ust. 4 lub art. 14 ust. 5 RODO oświadczenia wykonawca nie składa</w:t>
      </w:r>
    </w:p>
    <w:p w14:paraId="12887D68" w14:textId="77777777" w:rsidR="00934EF8" w:rsidRPr="00214BCD" w:rsidRDefault="00934EF8" w:rsidP="009A3E54">
      <w:pPr>
        <w:pStyle w:val="Tekstprzypisudolnego"/>
        <w:jc w:val="left"/>
        <w:rPr>
          <w:rFonts w:ascii="Arial" w:hAnsi="Arial" w:cs="Arial"/>
          <w:sz w:val="14"/>
          <w:szCs w:val="14"/>
        </w:rPr>
      </w:pPr>
      <w:r w:rsidRPr="00214BCD">
        <w:rPr>
          <w:rFonts w:ascii="Arial" w:hAnsi="Arial" w:cs="Arial"/>
          <w:sz w:val="14"/>
          <w:szCs w:val="14"/>
        </w:rPr>
        <w:t xml:space="preserve">   (usunięcie treści oświadczenia np. przez jego wykreślenie).</w:t>
      </w:r>
    </w:p>
  </w:footnote>
  <w:footnote w:id="4">
    <w:p w14:paraId="365C9EDD" w14:textId="6FC7A892" w:rsidR="00E724C5" w:rsidRPr="00EF4405" w:rsidRDefault="00E724C5" w:rsidP="00E724C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F6CA6">
        <w:rPr>
          <w:rFonts w:ascii="Arial" w:hAnsi="Arial" w:cs="Arial"/>
          <w:sz w:val="14"/>
          <w:szCs w:val="14"/>
        </w:rPr>
        <w:t xml:space="preserve">Oświadczenie fakultatywne. Zgodnie z </w:t>
      </w:r>
      <w:r w:rsidRPr="006F6CA6">
        <w:rPr>
          <w:rFonts w:ascii="Arial" w:hAnsi="Arial" w:cs="Arial"/>
          <w:bCs/>
          <w:sz w:val="14"/>
          <w:szCs w:val="14"/>
        </w:rPr>
        <w:t>§ 1</w:t>
      </w:r>
      <w:r w:rsidR="006F6CA6" w:rsidRPr="006F6CA6">
        <w:rPr>
          <w:rFonts w:ascii="Arial" w:hAnsi="Arial" w:cs="Arial"/>
          <w:bCs/>
          <w:sz w:val="14"/>
          <w:szCs w:val="14"/>
          <w:lang w:val="pl-PL"/>
        </w:rPr>
        <w:t>3</w:t>
      </w:r>
      <w:r w:rsidRPr="006F6CA6">
        <w:rPr>
          <w:rFonts w:ascii="Arial" w:hAnsi="Arial" w:cs="Arial"/>
          <w:bCs/>
          <w:sz w:val="14"/>
          <w:szCs w:val="14"/>
        </w:rPr>
        <w:t xml:space="preserve"> ust.</w:t>
      </w:r>
      <w:r w:rsidRPr="006F6CA6">
        <w:rPr>
          <w:rFonts w:ascii="Arial" w:hAnsi="Arial" w:cs="Arial"/>
          <w:sz w:val="14"/>
          <w:szCs w:val="14"/>
        </w:rPr>
        <w:t> </w:t>
      </w:r>
      <w:r w:rsidR="006F6CA6" w:rsidRPr="006F6CA6">
        <w:rPr>
          <w:rFonts w:ascii="Arial" w:hAnsi="Arial" w:cs="Arial"/>
          <w:sz w:val="14"/>
          <w:szCs w:val="14"/>
          <w:lang w:val="pl-PL"/>
        </w:rPr>
        <w:t>2</w:t>
      </w:r>
      <w:r w:rsidRPr="006F6CA6">
        <w:rPr>
          <w:rFonts w:ascii="Arial" w:hAnsi="Arial" w:cs="Arial"/>
          <w:sz w:val="14"/>
          <w:szCs w:val="14"/>
        </w:rPr>
        <w:t> </w:t>
      </w:r>
      <w:r w:rsidR="006F6CA6" w:rsidRPr="006F6CA6">
        <w:rPr>
          <w:rFonts w:ascii="Arial" w:hAnsi="Arial" w:cs="Arial"/>
          <w:sz w:val="14"/>
          <w:szCs w:val="14"/>
          <w:lang w:val="pl-PL"/>
        </w:rPr>
        <w:t>R</w:t>
      </w:r>
      <w:proofErr w:type="spellStart"/>
      <w:r w:rsidRPr="006F6CA6">
        <w:rPr>
          <w:rFonts w:ascii="Arial" w:hAnsi="Arial" w:cs="Arial"/>
          <w:sz w:val="14"/>
          <w:szCs w:val="14"/>
        </w:rPr>
        <w:t>ozporządzenia</w:t>
      </w:r>
      <w:proofErr w:type="spellEnd"/>
      <w:r w:rsidRPr="006F6CA6">
        <w:rPr>
          <w:rFonts w:ascii="Arial" w:hAnsi="Arial" w:cs="Arial"/>
          <w:sz w:val="14"/>
          <w:szCs w:val="14"/>
        </w:rPr>
        <w:t xml:space="preserve"> </w:t>
      </w:r>
      <w:r w:rsidR="006F6CA6" w:rsidRPr="006F6CA6">
        <w:rPr>
          <w:rFonts w:ascii="Arial" w:hAnsi="Arial" w:cs="Arial"/>
          <w:sz w:val="14"/>
          <w:szCs w:val="14"/>
          <w:lang w:val="pl-PL"/>
        </w:rPr>
        <w:t xml:space="preserve">Ministra Rozwoju, Pracy i Technologii z dnia 23 grudnia 2020r. w sprawie podmiotowych środków dowodowych oraz innych dokumentów lub oświadczeń, jakich może żądać zamawiający od wykonawcy </w:t>
      </w:r>
      <w:r w:rsidRPr="006F6CA6">
        <w:rPr>
          <w:rFonts w:ascii="Arial" w:hAnsi="Arial" w:cs="Arial"/>
          <w:sz w:val="14"/>
          <w:szCs w:val="14"/>
        </w:rPr>
        <w:t>(</w:t>
      </w:r>
      <w:r w:rsidRPr="006F6CA6">
        <w:rPr>
          <w:rFonts w:ascii="Arial" w:hAnsi="Arial" w:cs="Arial"/>
          <w:bCs/>
          <w:sz w:val="14"/>
          <w:szCs w:val="14"/>
        </w:rPr>
        <w:t>Dz. U. z 20</w:t>
      </w:r>
      <w:r w:rsidR="006F6CA6" w:rsidRPr="006F6CA6">
        <w:rPr>
          <w:rFonts w:ascii="Arial" w:hAnsi="Arial" w:cs="Arial"/>
          <w:bCs/>
          <w:sz w:val="14"/>
          <w:szCs w:val="14"/>
          <w:lang w:val="pl-PL"/>
        </w:rPr>
        <w:t>20</w:t>
      </w:r>
      <w:r w:rsidRPr="006F6CA6">
        <w:rPr>
          <w:rFonts w:ascii="Arial" w:hAnsi="Arial" w:cs="Arial"/>
          <w:bCs/>
          <w:sz w:val="14"/>
          <w:szCs w:val="14"/>
        </w:rPr>
        <w:t xml:space="preserve">r. poz. </w:t>
      </w:r>
      <w:r w:rsidR="006F6CA6" w:rsidRPr="006F6CA6">
        <w:rPr>
          <w:rFonts w:ascii="Arial" w:hAnsi="Arial" w:cs="Arial"/>
          <w:bCs/>
          <w:sz w:val="14"/>
          <w:szCs w:val="14"/>
          <w:lang w:val="pl-PL"/>
        </w:rPr>
        <w:t>2415</w:t>
      </w:r>
      <w:r w:rsidRPr="006F6CA6">
        <w:rPr>
          <w:rFonts w:ascii="Arial" w:hAnsi="Arial" w:cs="Arial"/>
          <w:sz w:val="14"/>
          <w:szCs w:val="14"/>
        </w:rPr>
        <w:t xml:space="preserve">): </w:t>
      </w:r>
      <w:r w:rsidR="006F6CA6" w:rsidRPr="0003554A">
        <w:rPr>
          <w:rFonts w:ascii="Arial" w:hAnsi="Arial" w:cs="Arial"/>
          <w:i/>
          <w:iCs/>
          <w:sz w:val="14"/>
          <w:szCs w:val="14"/>
        </w:rPr>
        <w:t>Wykonawca nie jest zobowiązany do złożenia dokumentów, o których mowa w ust. 1</w:t>
      </w:r>
      <w:r w:rsidR="00AB4201">
        <w:rPr>
          <w:rFonts w:ascii="Arial" w:hAnsi="Arial" w:cs="Arial"/>
          <w:i/>
          <w:iCs/>
          <w:sz w:val="14"/>
          <w:szCs w:val="14"/>
          <w:lang w:val="pl-PL"/>
        </w:rPr>
        <w:t xml:space="preserve"> [KRS, </w:t>
      </w:r>
      <w:proofErr w:type="spellStart"/>
      <w:r w:rsidR="00AB4201">
        <w:rPr>
          <w:rFonts w:ascii="Arial" w:hAnsi="Arial" w:cs="Arial"/>
          <w:i/>
          <w:iCs/>
          <w:sz w:val="14"/>
          <w:szCs w:val="14"/>
          <w:lang w:val="pl-PL"/>
        </w:rPr>
        <w:t>CEiDG</w:t>
      </w:r>
      <w:proofErr w:type="spellEnd"/>
      <w:r w:rsidR="00AB4201">
        <w:rPr>
          <w:rFonts w:ascii="Arial" w:hAnsi="Arial" w:cs="Arial"/>
          <w:i/>
          <w:iCs/>
          <w:sz w:val="14"/>
          <w:szCs w:val="14"/>
          <w:lang w:val="pl-PL"/>
        </w:rPr>
        <w:t xml:space="preserve"> lub inny właściwy rejestr</w:t>
      </w:r>
      <w:r w:rsidR="00034835">
        <w:rPr>
          <w:rFonts w:ascii="Arial" w:hAnsi="Arial" w:cs="Arial"/>
          <w:i/>
          <w:iCs/>
          <w:sz w:val="14"/>
          <w:szCs w:val="14"/>
          <w:lang w:val="pl-PL"/>
        </w:rPr>
        <w:t>]</w:t>
      </w:r>
      <w:r w:rsidR="006F6CA6" w:rsidRPr="0003554A">
        <w:rPr>
          <w:rFonts w:ascii="Arial" w:hAnsi="Arial" w:cs="Arial"/>
          <w:i/>
          <w:iCs/>
          <w:sz w:val="14"/>
          <w:szCs w:val="14"/>
        </w:rPr>
        <w:t>, jeżeli zamawiający może je uzyskać za pomocą bezpłatnych i ogólnodostępnych baz danych, o ile wykonawca wskazał dane umożliwiające dostęp do tych dokumentów</w:t>
      </w:r>
      <w:r w:rsidRPr="0003554A">
        <w:rPr>
          <w:rFonts w:ascii="Arial" w:hAnsi="Arial" w:cs="Arial"/>
          <w:i/>
          <w:iCs/>
          <w:sz w:val="14"/>
          <w:szCs w:val="14"/>
        </w:rPr>
        <w:t>.</w:t>
      </w:r>
    </w:p>
  </w:footnote>
  <w:footnote w:id="5">
    <w:p w14:paraId="3495956E" w14:textId="0E8099DD" w:rsidR="006F6CA6" w:rsidRPr="006F6CA6" w:rsidRDefault="006F6CA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14BCD">
        <w:rPr>
          <w:rFonts w:ascii="Arial" w:hAnsi="Arial" w:cs="Arial"/>
          <w:sz w:val="14"/>
          <w:szCs w:val="14"/>
        </w:rPr>
        <w:t>Wybrać właściwe poprzez zaznaczenie odpowiedniego pola symbolem X.</w:t>
      </w:r>
      <w:r>
        <w:rPr>
          <w:rFonts w:ascii="Arial" w:hAnsi="Arial" w:cs="Arial"/>
          <w:sz w:val="14"/>
          <w:szCs w:val="14"/>
          <w:lang w:val="pl-P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2CCD3DCF" w:rsidR="005B7B60" w:rsidRPr="00D12B2B" w:rsidRDefault="005B7B60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12B2B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D12B2B">
      <w:rPr>
        <w:rFonts w:ascii="Arial" w:hAnsi="Arial" w:cs="Arial"/>
        <w:b/>
        <w:color w:val="333399"/>
        <w:sz w:val="16"/>
        <w:szCs w:val="16"/>
      </w:rPr>
      <w:t>:</w:t>
    </w:r>
    <w:r w:rsidRPr="00D12B2B">
      <w:rPr>
        <w:rFonts w:ascii="Arial" w:hAnsi="Arial" w:cs="Arial"/>
        <w:b/>
      </w:rPr>
      <w:t xml:space="preserve"> </w:t>
    </w:r>
    <w:r w:rsidR="00211F4C">
      <w:rPr>
        <w:rFonts w:ascii="Arial" w:hAnsi="Arial" w:cs="Arial"/>
        <w:b/>
        <w:bCs/>
        <w:smallCaps/>
        <w:color w:val="333399"/>
        <w:sz w:val="16"/>
      </w:rPr>
      <w:t>V.ROZ.270.</w:t>
    </w:r>
    <w:r w:rsidR="00345E14">
      <w:rPr>
        <w:rFonts w:ascii="Arial" w:hAnsi="Arial" w:cs="Arial"/>
        <w:b/>
        <w:bCs/>
        <w:smallCaps/>
        <w:color w:val="333399"/>
        <w:sz w:val="16"/>
      </w:rPr>
      <w:t>2.</w:t>
    </w:r>
    <w:r w:rsidR="00842173">
      <w:rPr>
        <w:rFonts w:ascii="Arial" w:hAnsi="Arial" w:cs="Arial"/>
        <w:b/>
        <w:bCs/>
        <w:smallCaps/>
        <w:color w:val="333399"/>
        <w:sz w:val="16"/>
      </w:rPr>
      <w:t>46</w:t>
    </w:r>
    <w:r w:rsidR="00211F4C">
      <w:rPr>
        <w:rFonts w:ascii="Arial" w:hAnsi="Arial" w:cs="Arial"/>
        <w:b/>
        <w:bCs/>
        <w:smallCaps/>
        <w:color w:val="333399"/>
        <w:sz w:val="16"/>
      </w:rPr>
      <w:t>.202</w:t>
    </w:r>
    <w:r w:rsidR="00345E14">
      <w:rPr>
        <w:rFonts w:ascii="Arial" w:hAnsi="Arial" w:cs="Arial"/>
        <w:b/>
        <w:bCs/>
        <w:smallCaps/>
        <w:color w:val="333399"/>
        <w:sz w:val="16"/>
      </w:rPr>
      <w:t>6</w:t>
    </w:r>
    <w:r w:rsidRPr="00D12B2B">
      <w:rPr>
        <w:rFonts w:ascii="Arial" w:hAnsi="Arial" w:cs="Arial"/>
        <w:b/>
        <w:bCs/>
        <w:smallCaps/>
        <w:color w:val="333399"/>
        <w:sz w:val="16"/>
      </w:rPr>
      <w:tab/>
    </w:r>
    <w:r w:rsidRPr="00D12B2B">
      <w:rPr>
        <w:rFonts w:ascii="Arial" w:hAnsi="Arial" w:cs="Arial"/>
        <w:b/>
        <w:bCs/>
        <w:smallCaps/>
        <w:color w:val="333399"/>
        <w:sz w:val="16"/>
      </w:rPr>
      <w:tab/>
      <w:t>Specyfikacja Warunków Zamówienia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62311F4"/>
    <w:multiLevelType w:val="multilevel"/>
    <w:tmpl w:val="06C2A61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 w:val="0"/>
        <w:color w:val="000000" w:themeColor="text1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  <w:color w:val="000000" w:themeColor="text1"/>
      </w:rPr>
    </w:lvl>
  </w:abstractNum>
  <w:abstractNum w:abstractNumId="22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2D284D"/>
    <w:multiLevelType w:val="hybridMultilevel"/>
    <w:tmpl w:val="8D00C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61595">
    <w:abstractNumId w:val="0"/>
  </w:num>
  <w:num w:numId="2" w16cid:durableId="1889412103">
    <w:abstractNumId w:val="7"/>
  </w:num>
  <w:num w:numId="3" w16cid:durableId="8588091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8688883">
    <w:abstractNumId w:val="25"/>
  </w:num>
  <w:num w:numId="5" w16cid:durableId="728651438">
    <w:abstractNumId w:val="24"/>
  </w:num>
  <w:num w:numId="6" w16cid:durableId="1228612816">
    <w:abstractNumId w:val="19"/>
  </w:num>
  <w:num w:numId="7" w16cid:durableId="1838224250">
    <w:abstractNumId w:val="26"/>
  </w:num>
  <w:num w:numId="8" w16cid:durableId="1046031891">
    <w:abstractNumId w:val="22"/>
  </w:num>
  <w:num w:numId="9" w16cid:durableId="241065566">
    <w:abstractNumId w:val="23"/>
  </w:num>
  <w:num w:numId="10" w16cid:durableId="1645086937">
    <w:abstractNumId w:val="18"/>
  </w:num>
  <w:num w:numId="11" w16cid:durableId="682244829">
    <w:abstractNumId w:val="20"/>
  </w:num>
  <w:num w:numId="12" w16cid:durableId="1377464383">
    <w:abstractNumId w:val="29"/>
  </w:num>
  <w:num w:numId="13" w16cid:durableId="35587050">
    <w:abstractNumId w:val="27"/>
  </w:num>
  <w:num w:numId="14" w16cid:durableId="1761371157">
    <w:abstractNumId w:val="28"/>
  </w:num>
  <w:num w:numId="15" w16cid:durableId="341516815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6A"/>
    <w:rsid w:val="00001573"/>
    <w:rsid w:val="0000293C"/>
    <w:rsid w:val="00004F0B"/>
    <w:rsid w:val="00006F72"/>
    <w:rsid w:val="00011CCC"/>
    <w:rsid w:val="0001344D"/>
    <w:rsid w:val="00023B54"/>
    <w:rsid w:val="00024E5E"/>
    <w:rsid w:val="00032EFF"/>
    <w:rsid w:val="00034835"/>
    <w:rsid w:val="0003554A"/>
    <w:rsid w:val="00041918"/>
    <w:rsid w:val="00053825"/>
    <w:rsid w:val="0005471A"/>
    <w:rsid w:val="0006005A"/>
    <w:rsid w:val="00062505"/>
    <w:rsid w:val="00064D3F"/>
    <w:rsid w:val="00066CEB"/>
    <w:rsid w:val="000727FF"/>
    <w:rsid w:val="00074348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B0611"/>
    <w:rsid w:val="000B2254"/>
    <w:rsid w:val="000C44AA"/>
    <w:rsid w:val="000C479E"/>
    <w:rsid w:val="000C7206"/>
    <w:rsid w:val="000D437B"/>
    <w:rsid w:val="000D74F3"/>
    <w:rsid w:val="000E0D99"/>
    <w:rsid w:val="000F055C"/>
    <w:rsid w:val="000F6716"/>
    <w:rsid w:val="001065A5"/>
    <w:rsid w:val="0011025E"/>
    <w:rsid w:val="00114497"/>
    <w:rsid w:val="00115230"/>
    <w:rsid w:val="00116FA9"/>
    <w:rsid w:val="00123E0F"/>
    <w:rsid w:val="00124A0C"/>
    <w:rsid w:val="00130275"/>
    <w:rsid w:val="001378FA"/>
    <w:rsid w:val="00141ED8"/>
    <w:rsid w:val="00142B71"/>
    <w:rsid w:val="00145FBD"/>
    <w:rsid w:val="00146067"/>
    <w:rsid w:val="00160570"/>
    <w:rsid w:val="00160EC8"/>
    <w:rsid w:val="001611E9"/>
    <w:rsid w:val="00163F2C"/>
    <w:rsid w:val="00164397"/>
    <w:rsid w:val="00172ADA"/>
    <w:rsid w:val="00176E9C"/>
    <w:rsid w:val="001821FF"/>
    <w:rsid w:val="0018590E"/>
    <w:rsid w:val="00186942"/>
    <w:rsid w:val="00194546"/>
    <w:rsid w:val="001A66F6"/>
    <w:rsid w:val="001A6E67"/>
    <w:rsid w:val="001A781B"/>
    <w:rsid w:val="001B14E0"/>
    <w:rsid w:val="001B5E6B"/>
    <w:rsid w:val="001C24EE"/>
    <w:rsid w:val="001C3474"/>
    <w:rsid w:val="001D6D45"/>
    <w:rsid w:val="001D6E33"/>
    <w:rsid w:val="001E0E2C"/>
    <w:rsid w:val="001E3A17"/>
    <w:rsid w:val="001E40C3"/>
    <w:rsid w:val="001E4603"/>
    <w:rsid w:val="001F16F6"/>
    <w:rsid w:val="001F7EC9"/>
    <w:rsid w:val="00211F4C"/>
    <w:rsid w:val="00212F46"/>
    <w:rsid w:val="002148F2"/>
    <w:rsid w:val="00214BCD"/>
    <w:rsid w:val="002212E7"/>
    <w:rsid w:val="00222C15"/>
    <w:rsid w:val="00232621"/>
    <w:rsid w:val="00240A1C"/>
    <w:rsid w:val="002437A8"/>
    <w:rsid w:val="00246E59"/>
    <w:rsid w:val="00253FC8"/>
    <w:rsid w:val="00262140"/>
    <w:rsid w:val="002804FF"/>
    <w:rsid w:val="0028264F"/>
    <w:rsid w:val="00290DC5"/>
    <w:rsid w:val="0029139A"/>
    <w:rsid w:val="00296C4F"/>
    <w:rsid w:val="002A2B91"/>
    <w:rsid w:val="002B16DA"/>
    <w:rsid w:val="002B6593"/>
    <w:rsid w:val="002C401A"/>
    <w:rsid w:val="002C4247"/>
    <w:rsid w:val="002D6F59"/>
    <w:rsid w:val="002E07B0"/>
    <w:rsid w:val="002E14DA"/>
    <w:rsid w:val="002E5CF7"/>
    <w:rsid w:val="002F1FFF"/>
    <w:rsid w:val="002F3CBE"/>
    <w:rsid w:val="002F6B7C"/>
    <w:rsid w:val="00301B99"/>
    <w:rsid w:val="0030314E"/>
    <w:rsid w:val="00306E93"/>
    <w:rsid w:val="003076E0"/>
    <w:rsid w:val="00314508"/>
    <w:rsid w:val="003179AB"/>
    <w:rsid w:val="003226E5"/>
    <w:rsid w:val="00330C55"/>
    <w:rsid w:val="00332EB1"/>
    <w:rsid w:val="00334A51"/>
    <w:rsid w:val="00345E14"/>
    <w:rsid w:val="00347280"/>
    <w:rsid w:val="003502EF"/>
    <w:rsid w:val="00351E63"/>
    <w:rsid w:val="003525C8"/>
    <w:rsid w:val="003711D2"/>
    <w:rsid w:val="003713DA"/>
    <w:rsid w:val="003716A7"/>
    <w:rsid w:val="003A571B"/>
    <w:rsid w:val="003B503E"/>
    <w:rsid w:val="003C0B17"/>
    <w:rsid w:val="003C3300"/>
    <w:rsid w:val="003C4F4F"/>
    <w:rsid w:val="003C5E6D"/>
    <w:rsid w:val="003C7AEA"/>
    <w:rsid w:val="003D1351"/>
    <w:rsid w:val="003D1A4E"/>
    <w:rsid w:val="003D630D"/>
    <w:rsid w:val="003D6EC4"/>
    <w:rsid w:val="003D7C24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4154A"/>
    <w:rsid w:val="004547FD"/>
    <w:rsid w:val="00454A0A"/>
    <w:rsid w:val="004642F0"/>
    <w:rsid w:val="00464595"/>
    <w:rsid w:val="00465200"/>
    <w:rsid w:val="00486CE2"/>
    <w:rsid w:val="00493B9A"/>
    <w:rsid w:val="004A18DE"/>
    <w:rsid w:val="004A1D0A"/>
    <w:rsid w:val="004A5911"/>
    <w:rsid w:val="004B40F4"/>
    <w:rsid w:val="004B6FE4"/>
    <w:rsid w:val="004C5819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23C55"/>
    <w:rsid w:val="005366FF"/>
    <w:rsid w:val="005407AB"/>
    <w:rsid w:val="00544262"/>
    <w:rsid w:val="00545337"/>
    <w:rsid w:val="00545467"/>
    <w:rsid w:val="00546229"/>
    <w:rsid w:val="00546A83"/>
    <w:rsid w:val="00551854"/>
    <w:rsid w:val="00551D24"/>
    <w:rsid w:val="00554E26"/>
    <w:rsid w:val="005651A8"/>
    <w:rsid w:val="00566090"/>
    <w:rsid w:val="00574B83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D4562"/>
    <w:rsid w:val="005D5F00"/>
    <w:rsid w:val="005E0024"/>
    <w:rsid w:val="005E1813"/>
    <w:rsid w:val="005E2014"/>
    <w:rsid w:val="005F103F"/>
    <w:rsid w:val="005F1486"/>
    <w:rsid w:val="005F150E"/>
    <w:rsid w:val="005F1D84"/>
    <w:rsid w:val="005F31CC"/>
    <w:rsid w:val="005F57A9"/>
    <w:rsid w:val="00600094"/>
    <w:rsid w:val="00600A2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36CAD"/>
    <w:rsid w:val="006425E3"/>
    <w:rsid w:val="006435EF"/>
    <w:rsid w:val="00660672"/>
    <w:rsid w:val="006669EF"/>
    <w:rsid w:val="006736AB"/>
    <w:rsid w:val="006838C1"/>
    <w:rsid w:val="006854CD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26F9F"/>
    <w:rsid w:val="0073548B"/>
    <w:rsid w:val="00742C39"/>
    <w:rsid w:val="00743E9C"/>
    <w:rsid w:val="00745B2C"/>
    <w:rsid w:val="00750573"/>
    <w:rsid w:val="00751AA3"/>
    <w:rsid w:val="007608B0"/>
    <w:rsid w:val="007622B8"/>
    <w:rsid w:val="007623AA"/>
    <w:rsid w:val="00764426"/>
    <w:rsid w:val="0076621B"/>
    <w:rsid w:val="00770921"/>
    <w:rsid w:val="00776729"/>
    <w:rsid w:val="00785DC3"/>
    <w:rsid w:val="0078601B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7CD"/>
    <w:rsid w:val="007B5371"/>
    <w:rsid w:val="007C57E2"/>
    <w:rsid w:val="007D5CD4"/>
    <w:rsid w:val="007E1DA4"/>
    <w:rsid w:val="007E3E50"/>
    <w:rsid w:val="007E48C8"/>
    <w:rsid w:val="007E6E84"/>
    <w:rsid w:val="00803119"/>
    <w:rsid w:val="00803ACA"/>
    <w:rsid w:val="00804FCE"/>
    <w:rsid w:val="008200BF"/>
    <w:rsid w:val="008217BB"/>
    <w:rsid w:val="008379AB"/>
    <w:rsid w:val="00842173"/>
    <w:rsid w:val="00846844"/>
    <w:rsid w:val="00854832"/>
    <w:rsid w:val="00862252"/>
    <w:rsid w:val="00862524"/>
    <w:rsid w:val="0086441D"/>
    <w:rsid w:val="00865BC1"/>
    <w:rsid w:val="00866ED0"/>
    <w:rsid w:val="00871ADE"/>
    <w:rsid w:val="008763EC"/>
    <w:rsid w:val="008833C1"/>
    <w:rsid w:val="00884696"/>
    <w:rsid w:val="00886C59"/>
    <w:rsid w:val="008938DA"/>
    <w:rsid w:val="0089485B"/>
    <w:rsid w:val="008A3E2B"/>
    <w:rsid w:val="008B5D40"/>
    <w:rsid w:val="008B65DC"/>
    <w:rsid w:val="008C58A0"/>
    <w:rsid w:val="008C64D9"/>
    <w:rsid w:val="008D0CB0"/>
    <w:rsid w:val="008D3313"/>
    <w:rsid w:val="008D3337"/>
    <w:rsid w:val="008D4A5D"/>
    <w:rsid w:val="008D56FB"/>
    <w:rsid w:val="008E2D74"/>
    <w:rsid w:val="008E7E6C"/>
    <w:rsid w:val="008F3A1C"/>
    <w:rsid w:val="008F72EE"/>
    <w:rsid w:val="008F7A28"/>
    <w:rsid w:val="00901F15"/>
    <w:rsid w:val="00905776"/>
    <w:rsid w:val="009241EF"/>
    <w:rsid w:val="009249B7"/>
    <w:rsid w:val="0092596C"/>
    <w:rsid w:val="00930BC3"/>
    <w:rsid w:val="00934EF8"/>
    <w:rsid w:val="00937024"/>
    <w:rsid w:val="00937E81"/>
    <w:rsid w:val="0094125B"/>
    <w:rsid w:val="009432A4"/>
    <w:rsid w:val="009641C8"/>
    <w:rsid w:val="009729A5"/>
    <w:rsid w:val="0097323B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2AB"/>
    <w:rsid w:val="009B2681"/>
    <w:rsid w:val="009B2BE7"/>
    <w:rsid w:val="009B66F6"/>
    <w:rsid w:val="009B7DE9"/>
    <w:rsid w:val="009C0EFF"/>
    <w:rsid w:val="009C257B"/>
    <w:rsid w:val="009D48C4"/>
    <w:rsid w:val="009D5DCB"/>
    <w:rsid w:val="009E202A"/>
    <w:rsid w:val="009E2233"/>
    <w:rsid w:val="009E6F81"/>
    <w:rsid w:val="009F2018"/>
    <w:rsid w:val="00A00979"/>
    <w:rsid w:val="00A05534"/>
    <w:rsid w:val="00A1435C"/>
    <w:rsid w:val="00A2099D"/>
    <w:rsid w:val="00A21560"/>
    <w:rsid w:val="00A229B8"/>
    <w:rsid w:val="00A262BF"/>
    <w:rsid w:val="00A31BE2"/>
    <w:rsid w:val="00A33ACE"/>
    <w:rsid w:val="00A376B4"/>
    <w:rsid w:val="00A37E7B"/>
    <w:rsid w:val="00A43E19"/>
    <w:rsid w:val="00A4656E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155B"/>
    <w:rsid w:val="00A940DA"/>
    <w:rsid w:val="00A95DAA"/>
    <w:rsid w:val="00A96412"/>
    <w:rsid w:val="00AA0361"/>
    <w:rsid w:val="00AA6BDF"/>
    <w:rsid w:val="00AB37FE"/>
    <w:rsid w:val="00AB3ED4"/>
    <w:rsid w:val="00AB3FF4"/>
    <w:rsid w:val="00AB4201"/>
    <w:rsid w:val="00AB631A"/>
    <w:rsid w:val="00AC01FB"/>
    <w:rsid w:val="00AC0406"/>
    <w:rsid w:val="00AC210D"/>
    <w:rsid w:val="00AC5234"/>
    <w:rsid w:val="00AD3E46"/>
    <w:rsid w:val="00AD5707"/>
    <w:rsid w:val="00AD69AC"/>
    <w:rsid w:val="00AE18CE"/>
    <w:rsid w:val="00AE19E2"/>
    <w:rsid w:val="00AE35BA"/>
    <w:rsid w:val="00AE5E5C"/>
    <w:rsid w:val="00AF40FB"/>
    <w:rsid w:val="00AF755A"/>
    <w:rsid w:val="00B02334"/>
    <w:rsid w:val="00B2067C"/>
    <w:rsid w:val="00B20BF0"/>
    <w:rsid w:val="00B219CF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6B51"/>
    <w:rsid w:val="00BD7F55"/>
    <w:rsid w:val="00BE19CA"/>
    <w:rsid w:val="00BE3E11"/>
    <w:rsid w:val="00BE71A5"/>
    <w:rsid w:val="00BF009A"/>
    <w:rsid w:val="00BF24A2"/>
    <w:rsid w:val="00C10FA7"/>
    <w:rsid w:val="00C22133"/>
    <w:rsid w:val="00C300E9"/>
    <w:rsid w:val="00C36BE7"/>
    <w:rsid w:val="00C376E1"/>
    <w:rsid w:val="00C41C72"/>
    <w:rsid w:val="00C4432A"/>
    <w:rsid w:val="00C45CF8"/>
    <w:rsid w:val="00C55FFB"/>
    <w:rsid w:val="00C63C25"/>
    <w:rsid w:val="00C67105"/>
    <w:rsid w:val="00C704DB"/>
    <w:rsid w:val="00C85DE6"/>
    <w:rsid w:val="00C8682E"/>
    <w:rsid w:val="00C90888"/>
    <w:rsid w:val="00C96745"/>
    <w:rsid w:val="00C96BBB"/>
    <w:rsid w:val="00CA27F0"/>
    <w:rsid w:val="00CB28A3"/>
    <w:rsid w:val="00CB7300"/>
    <w:rsid w:val="00CC1A9D"/>
    <w:rsid w:val="00CC5D2B"/>
    <w:rsid w:val="00CE49D3"/>
    <w:rsid w:val="00CE65EC"/>
    <w:rsid w:val="00CF2236"/>
    <w:rsid w:val="00CF5086"/>
    <w:rsid w:val="00CF7117"/>
    <w:rsid w:val="00D01E99"/>
    <w:rsid w:val="00D0420D"/>
    <w:rsid w:val="00D05D1E"/>
    <w:rsid w:val="00D107E2"/>
    <w:rsid w:val="00D11BFF"/>
    <w:rsid w:val="00D142FD"/>
    <w:rsid w:val="00D14574"/>
    <w:rsid w:val="00D161F5"/>
    <w:rsid w:val="00D2484F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931E4"/>
    <w:rsid w:val="00D949C5"/>
    <w:rsid w:val="00DA3DBF"/>
    <w:rsid w:val="00DA4262"/>
    <w:rsid w:val="00DA578F"/>
    <w:rsid w:val="00DB5636"/>
    <w:rsid w:val="00DC0A4D"/>
    <w:rsid w:val="00DC13B5"/>
    <w:rsid w:val="00DC29B8"/>
    <w:rsid w:val="00DC7A3A"/>
    <w:rsid w:val="00DD1E97"/>
    <w:rsid w:val="00DD4585"/>
    <w:rsid w:val="00DD5548"/>
    <w:rsid w:val="00DD7967"/>
    <w:rsid w:val="00DD7F3B"/>
    <w:rsid w:val="00DE5C4F"/>
    <w:rsid w:val="00DF010A"/>
    <w:rsid w:val="00E0088B"/>
    <w:rsid w:val="00E12227"/>
    <w:rsid w:val="00E15E0F"/>
    <w:rsid w:val="00E17B69"/>
    <w:rsid w:val="00E20881"/>
    <w:rsid w:val="00E2160B"/>
    <w:rsid w:val="00E2226A"/>
    <w:rsid w:val="00E22582"/>
    <w:rsid w:val="00E247C5"/>
    <w:rsid w:val="00E350D5"/>
    <w:rsid w:val="00E35930"/>
    <w:rsid w:val="00E36C45"/>
    <w:rsid w:val="00E421B7"/>
    <w:rsid w:val="00E46F53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E175F"/>
    <w:rsid w:val="00EF01E2"/>
    <w:rsid w:val="00EF6317"/>
    <w:rsid w:val="00F00121"/>
    <w:rsid w:val="00F02CB3"/>
    <w:rsid w:val="00F209C1"/>
    <w:rsid w:val="00F20AFE"/>
    <w:rsid w:val="00F228DC"/>
    <w:rsid w:val="00F24FDA"/>
    <w:rsid w:val="00F347A2"/>
    <w:rsid w:val="00F45C09"/>
    <w:rsid w:val="00F46FBA"/>
    <w:rsid w:val="00F50435"/>
    <w:rsid w:val="00F533E1"/>
    <w:rsid w:val="00F55600"/>
    <w:rsid w:val="00F55B78"/>
    <w:rsid w:val="00F61AEC"/>
    <w:rsid w:val="00F64AEC"/>
    <w:rsid w:val="00F66CAC"/>
    <w:rsid w:val="00F72C45"/>
    <w:rsid w:val="00F75069"/>
    <w:rsid w:val="00F80460"/>
    <w:rsid w:val="00F8415C"/>
    <w:rsid w:val="00F84C5B"/>
    <w:rsid w:val="00FA3E1B"/>
    <w:rsid w:val="00FB07F6"/>
    <w:rsid w:val="00FB5D55"/>
    <w:rsid w:val="00FD1512"/>
    <w:rsid w:val="00FD24C5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umerowanie,List Paragraph,Akapit z listą BS,WYPUNKTOWANIE Akapit z listą,Lista 1,NS_Akapit z listą,List_Paragraph,Multilevel para_II,List Paragraph1,Bullet1,Bullets,List Paragraph 1,References,List Paragraph (numbered (a))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List Paragraph Znak,Akapit z listą BS Znak,WYPUNKTOWANIE Akapit z listą Znak,Lista 1 Znak,NS_Akapit z listą Znak,List_Paragraph Znak,Multilevel para_II Znak,List Paragraph1 Znak,Bullet1 Znak"/>
    <w:link w:val="Akapitzlist"/>
    <w:uiPriority w:val="34"/>
    <w:qFormat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styleId="Nierozpoznanawzmianka">
    <w:name w:val="Unresolved Mention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46025-E2D7-47E0-A993-81462401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836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Jarosław Tyrlik (RZGW Wrocław)</cp:lastModifiedBy>
  <cp:revision>33</cp:revision>
  <cp:lastPrinted>2023-03-06T08:58:00Z</cp:lastPrinted>
  <dcterms:created xsi:type="dcterms:W3CDTF">2021-02-05T12:07:00Z</dcterms:created>
  <dcterms:modified xsi:type="dcterms:W3CDTF">2026-04-13T09:35:00Z</dcterms:modified>
</cp:coreProperties>
</file>